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8DE" w:rsidRPr="00360CF1" w:rsidRDefault="000668DE" w:rsidP="000668DE">
      <w:pPr>
        <w:rPr>
          <w:sz w:val="36"/>
          <w:szCs w:val="36"/>
        </w:rPr>
      </w:pPr>
    </w:p>
    <w:p w:rsidR="000668DE" w:rsidRPr="00360CF1" w:rsidRDefault="001A5FFA" w:rsidP="000668DE">
      <w:pPr>
        <w:pStyle w:val="1"/>
        <w:rPr>
          <w:szCs w:val="44"/>
        </w:rPr>
      </w:pPr>
      <w:r>
        <w:rPr>
          <w:szCs w:val="44"/>
        </w:rPr>
        <w:t xml:space="preserve">ПРОЕКТ </w:t>
      </w:r>
      <w:r w:rsidR="000668DE" w:rsidRPr="00360CF1">
        <w:rPr>
          <w:szCs w:val="44"/>
        </w:rPr>
        <w:t>ПОСТАНОВЛЕНИ</w:t>
      </w:r>
      <w:r>
        <w:rPr>
          <w:szCs w:val="44"/>
        </w:rPr>
        <w:t>Я</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A5FFA">
            <w:pPr>
              <w:tabs>
                <w:tab w:val="left" w:pos="3123"/>
                <w:tab w:val="left" w:pos="3270"/>
              </w:tabs>
              <w:jc w:val="right"/>
            </w:pPr>
            <w:r w:rsidRPr="00360CF1">
              <w:t xml:space="preserve">№          </w:t>
            </w:r>
          </w:p>
        </w:tc>
      </w:tr>
    </w:tbl>
    <w:p w:rsidR="00A27B69" w:rsidRPr="00EC79B6" w:rsidRDefault="00A27B69" w:rsidP="00A27B69">
      <w:pPr>
        <w:ind w:right="5103"/>
      </w:pPr>
    </w:p>
    <w:p w:rsidR="00B15C1C" w:rsidRPr="00EC79B6" w:rsidRDefault="00B15C1C" w:rsidP="00B15C1C">
      <w:pPr>
        <w:jc w:val="both"/>
        <w:rPr>
          <w:color w:val="000000"/>
          <w:lang w:eastAsia="en-US"/>
        </w:rPr>
      </w:pPr>
    </w:p>
    <w:p w:rsidR="00E30476" w:rsidRPr="00007AEF" w:rsidRDefault="00E30476" w:rsidP="00E30476">
      <w:pPr>
        <w:ind w:right="4961"/>
        <w:jc w:val="both"/>
        <w:rPr>
          <w:rFonts w:eastAsiaTheme="minorHAnsi"/>
          <w:lang w:eastAsia="en-US"/>
        </w:rPr>
      </w:pPr>
      <w:r>
        <w:rPr>
          <w:rFonts w:eastAsiaTheme="minorHAnsi"/>
          <w:lang w:eastAsia="en-US"/>
        </w:rPr>
        <w:t>О внесении изменения в приложение к</w:t>
      </w:r>
      <w:r>
        <w:rPr>
          <w:rFonts w:eastAsia="Calibri"/>
          <w:lang w:eastAsia="en-US"/>
        </w:rPr>
        <w:t xml:space="preserve"> постановлению администрации района от 29.11.2023 № 1258 «Об утверждении муниципальной программы </w:t>
      </w:r>
      <w:r w:rsidRPr="00007AEF">
        <w:rPr>
          <w:rFonts w:eastAsiaTheme="minorHAnsi"/>
          <w:lang w:eastAsia="en-US"/>
        </w:rPr>
        <w:t>«</w:t>
      </w:r>
      <w:r w:rsidRPr="00915B90">
        <w:rPr>
          <w:bCs/>
        </w:rPr>
        <w:t>Развитие муниципальной службы в Нижневартовском районе</w:t>
      </w:r>
      <w:r w:rsidRPr="00007AEF">
        <w:rPr>
          <w:rFonts w:eastAsiaTheme="minorHAnsi"/>
          <w:lang w:eastAsia="en-US"/>
        </w:rPr>
        <w:t>»</w:t>
      </w:r>
    </w:p>
    <w:p w:rsidR="00E30476" w:rsidRDefault="00E30476" w:rsidP="00E30476">
      <w:pPr>
        <w:rPr>
          <w:rFonts w:eastAsiaTheme="minorHAnsi"/>
          <w:lang w:eastAsia="en-US"/>
        </w:rPr>
      </w:pPr>
    </w:p>
    <w:p w:rsidR="00E30476" w:rsidRPr="00007AEF" w:rsidRDefault="00E30476" w:rsidP="00E30476">
      <w:pPr>
        <w:rPr>
          <w:rFonts w:eastAsiaTheme="minorHAnsi"/>
          <w:lang w:eastAsia="en-US"/>
        </w:rPr>
      </w:pPr>
    </w:p>
    <w:p w:rsidR="00E30476" w:rsidRDefault="00E30476" w:rsidP="00E30476">
      <w:pPr>
        <w:autoSpaceDE w:val="0"/>
        <w:autoSpaceDN w:val="0"/>
        <w:ind w:firstLine="709"/>
        <w:jc w:val="both"/>
        <w:rPr>
          <w:rFonts w:eastAsia="Calibri"/>
          <w:lang w:eastAsia="en-US"/>
        </w:rPr>
      </w:pPr>
      <w:bookmarkStart w:id="0" w:name="_Hlk122600597"/>
      <w:r>
        <w:rPr>
          <w:rFonts w:eastAsia="Calibri"/>
          <w:lang w:eastAsia="en-US"/>
        </w:rPr>
        <w:t xml:space="preserve">В соответствии со статьей 179 Бюджетного кодекса Российской Федерации, постановлением администрации района от 17.09.2021 № 1663                </w:t>
      </w:r>
      <w:proofErr w:type="gramStart"/>
      <w:r>
        <w:rPr>
          <w:rFonts w:eastAsia="Calibri"/>
          <w:lang w:eastAsia="en-US"/>
        </w:rPr>
        <w:t xml:space="preserve">   «</w:t>
      </w:r>
      <w:proofErr w:type="gramEnd"/>
      <w:r>
        <w:rPr>
          <w:rFonts w:eastAsia="Calibri"/>
          <w:lang w:eastAsia="en-US"/>
        </w:rPr>
        <w:t>О порядке разработки и реализации муниципальных программ Нижневартовского района</w:t>
      </w:r>
      <w:r w:rsidR="00FA6CBC">
        <w:rPr>
          <w:rFonts w:eastAsia="Calibri"/>
          <w:lang w:eastAsia="en-US"/>
        </w:rPr>
        <w:t>»</w:t>
      </w:r>
      <w:r>
        <w:rPr>
          <w:rFonts w:eastAsia="Calibri"/>
          <w:lang w:eastAsia="en-US"/>
        </w:rPr>
        <w:t>:</w:t>
      </w:r>
      <w:bookmarkEnd w:id="0"/>
    </w:p>
    <w:p w:rsidR="00E30476" w:rsidRDefault="00E30476" w:rsidP="00E30476">
      <w:pPr>
        <w:autoSpaceDE w:val="0"/>
        <w:autoSpaceDN w:val="0"/>
        <w:adjustRightInd w:val="0"/>
        <w:ind w:firstLine="709"/>
        <w:jc w:val="both"/>
        <w:rPr>
          <w:rFonts w:eastAsiaTheme="minorHAnsi"/>
          <w:lang w:eastAsia="en-US"/>
        </w:rPr>
      </w:pPr>
    </w:p>
    <w:p w:rsidR="00E30476" w:rsidRPr="00E30476" w:rsidRDefault="00E30476" w:rsidP="00E30476">
      <w:pPr>
        <w:autoSpaceDE w:val="0"/>
        <w:autoSpaceDN w:val="0"/>
        <w:adjustRightInd w:val="0"/>
        <w:ind w:firstLine="709"/>
        <w:jc w:val="both"/>
        <w:rPr>
          <w:rFonts w:eastAsia="Calibri"/>
          <w:bCs/>
          <w:lang w:eastAsia="en-US"/>
        </w:rPr>
      </w:pPr>
      <w:r>
        <w:rPr>
          <w:rFonts w:eastAsia="Calibri"/>
          <w:bCs/>
          <w:lang w:eastAsia="en-US"/>
        </w:rPr>
        <w:t xml:space="preserve">1. Внести в приложение к постановлению администрации района                                   </w:t>
      </w:r>
      <w:r>
        <w:rPr>
          <w:rFonts w:eastAsia="Calibri"/>
          <w:lang w:eastAsia="en-US"/>
        </w:rPr>
        <w:t xml:space="preserve">от 29.11.2023 № 1258 </w:t>
      </w:r>
      <w:r>
        <w:rPr>
          <w:rFonts w:eastAsia="Calibri"/>
          <w:bCs/>
          <w:lang w:eastAsia="en-US"/>
        </w:rPr>
        <w:t>«</w:t>
      </w:r>
      <w:r>
        <w:rPr>
          <w:rFonts w:eastAsia="Calibri"/>
          <w:lang w:eastAsia="en-US"/>
        </w:rPr>
        <w:t xml:space="preserve">Об утверждении муниципальной программы </w:t>
      </w:r>
      <w:r w:rsidRPr="00007AEF">
        <w:rPr>
          <w:rFonts w:eastAsiaTheme="minorHAnsi"/>
          <w:lang w:eastAsia="en-US"/>
        </w:rPr>
        <w:t>«</w:t>
      </w:r>
      <w:r w:rsidRPr="00915B90">
        <w:rPr>
          <w:bCs/>
        </w:rPr>
        <w:t>Развитие муниципальной службы в Нижневартовском районе</w:t>
      </w:r>
      <w:r>
        <w:rPr>
          <w:rFonts w:eastAsia="Calibri"/>
          <w:bCs/>
          <w:lang w:eastAsia="en-US"/>
        </w:rPr>
        <w:t>» изменение,</w:t>
      </w:r>
      <w:r w:rsidRPr="00E30476">
        <w:rPr>
          <w:color w:val="000000"/>
        </w:rPr>
        <w:t xml:space="preserve"> </w:t>
      </w:r>
      <w:r>
        <w:rPr>
          <w:color w:val="000000"/>
        </w:rPr>
        <w:t>изложив</w:t>
      </w:r>
      <w:r>
        <w:rPr>
          <w:rFonts w:eastAsia="Calibri"/>
          <w:bCs/>
          <w:lang w:eastAsia="en-US"/>
        </w:rPr>
        <w:t xml:space="preserve"> </w:t>
      </w:r>
      <w:r w:rsidR="001A5FFA">
        <w:rPr>
          <w:rFonts w:eastAsia="Calibri"/>
          <w:bCs/>
          <w:lang w:eastAsia="en-US"/>
        </w:rPr>
        <w:t>его</w:t>
      </w:r>
      <w:r>
        <w:rPr>
          <w:rFonts w:eastAsia="Calibri"/>
          <w:lang w:eastAsia="ar-SA"/>
        </w:rPr>
        <w:t xml:space="preserve"> </w:t>
      </w:r>
      <w:r>
        <w:rPr>
          <w:color w:val="000000"/>
        </w:rPr>
        <w:t>в новой редакции, согласно приложению</w:t>
      </w:r>
      <w:r>
        <w:rPr>
          <w:rFonts w:eastAsia="Calibri"/>
          <w:lang w:eastAsia="ar-SA"/>
        </w:rPr>
        <w:t>.</w:t>
      </w:r>
    </w:p>
    <w:p w:rsidR="00E30476" w:rsidRDefault="00E30476" w:rsidP="00E30476">
      <w:pPr>
        <w:autoSpaceDE w:val="0"/>
        <w:autoSpaceDN w:val="0"/>
        <w:adjustRightInd w:val="0"/>
        <w:ind w:firstLine="709"/>
        <w:jc w:val="both"/>
        <w:rPr>
          <w:rFonts w:eastAsia="Calibri"/>
          <w:bCs/>
          <w:lang w:eastAsia="en-US"/>
        </w:rPr>
      </w:pPr>
    </w:p>
    <w:p w:rsidR="00E30476" w:rsidRDefault="00E30476" w:rsidP="00E30476">
      <w:pPr>
        <w:ind w:firstLine="709"/>
        <w:jc w:val="both"/>
        <w:rPr>
          <w:rFonts w:eastAsia="Calibri"/>
          <w:lang w:eastAsia="en-US"/>
        </w:rPr>
      </w:pPr>
      <w:r>
        <w:rPr>
          <w:rFonts w:eastAsia="Calibri"/>
          <w:lang w:eastAsia="en-US"/>
        </w:rPr>
        <w:t>2</w:t>
      </w:r>
      <w:r w:rsidRPr="00125FB8">
        <w:rPr>
          <w:rFonts w:eastAsia="Calibri"/>
          <w:lang w:eastAsia="en-US"/>
        </w:rPr>
        <w:t>. Отделу делопроизводства, контроля и обеспечения работы руководства управления обеспечения деятельности администрации района</w:t>
      </w:r>
      <w:r w:rsidRPr="00E30476">
        <w:rPr>
          <w:lang w:eastAsia="en-US"/>
        </w:rPr>
        <w:t xml:space="preserve"> </w:t>
      </w:r>
      <w:r w:rsidRPr="009D1528">
        <w:rPr>
          <w:lang w:eastAsia="en-US"/>
        </w:rPr>
        <w:t>и взаимодействия с органами местного самоуправления</w:t>
      </w:r>
      <w:r>
        <w:rPr>
          <w:rFonts w:eastAsia="Calibri"/>
          <w:lang w:eastAsia="en-US"/>
        </w:rPr>
        <w:t>:</w:t>
      </w:r>
    </w:p>
    <w:p w:rsidR="00E30476" w:rsidRDefault="00E30476" w:rsidP="00E30476">
      <w:pPr>
        <w:ind w:firstLine="709"/>
        <w:jc w:val="both"/>
        <w:rPr>
          <w:rFonts w:eastAsiaTheme="minorHAnsi"/>
          <w:lang w:eastAsia="en-US"/>
        </w:rPr>
      </w:pPr>
      <w:r w:rsidRPr="00125FB8">
        <w:rPr>
          <w:rFonts w:eastAsia="Calibri"/>
          <w:lang w:eastAsia="en-US"/>
        </w:rPr>
        <w:t xml:space="preserve">разместить постановление на официальном веб-сайте администрации района: </w:t>
      </w:r>
      <w:hyperlink r:id="rId8" w:history="1">
        <w:r w:rsidRPr="00DF0C6B">
          <w:rPr>
            <w:rStyle w:val="af9"/>
            <w:rFonts w:eastAsia="Calibri"/>
            <w:color w:val="000000" w:themeColor="text1"/>
            <w:u w:val="none"/>
            <w:lang w:eastAsia="en-US"/>
          </w:rPr>
          <w:t>www.n</w:t>
        </w:r>
        <w:proofErr w:type="spellStart"/>
        <w:r w:rsidRPr="00DF0C6B">
          <w:rPr>
            <w:rStyle w:val="af9"/>
            <w:rFonts w:eastAsia="Calibri"/>
            <w:color w:val="000000" w:themeColor="text1"/>
            <w:u w:val="none"/>
            <w:lang w:val="en-US" w:eastAsia="en-US"/>
          </w:rPr>
          <w:t>vraion</w:t>
        </w:r>
        <w:proofErr w:type="spellEnd"/>
        <w:r w:rsidRPr="00DF0C6B">
          <w:rPr>
            <w:rStyle w:val="af9"/>
            <w:rFonts w:eastAsia="Calibri"/>
            <w:color w:val="000000" w:themeColor="text1"/>
            <w:u w:val="none"/>
            <w:lang w:eastAsia="en-US"/>
          </w:rPr>
          <w:t>.</w:t>
        </w:r>
        <w:r w:rsidRPr="00DF0C6B">
          <w:rPr>
            <w:rStyle w:val="af9"/>
            <w:rFonts w:eastAsia="Calibri"/>
            <w:color w:val="000000" w:themeColor="text1"/>
            <w:u w:val="none"/>
            <w:lang w:val="en-US" w:eastAsia="en-US"/>
          </w:rPr>
          <w:t>ru</w:t>
        </w:r>
      </w:hyperlink>
      <w:r>
        <w:rPr>
          <w:rFonts w:eastAsiaTheme="minorHAnsi"/>
          <w:lang w:eastAsia="en-US"/>
        </w:rPr>
        <w:t>;</w:t>
      </w:r>
    </w:p>
    <w:p w:rsidR="00E30476" w:rsidRPr="00125FB8" w:rsidRDefault="00E30476" w:rsidP="00E30476">
      <w:pPr>
        <w:ind w:firstLine="709"/>
        <w:jc w:val="both"/>
        <w:rPr>
          <w:rFonts w:eastAsia="Calibri"/>
          <w:lang w:eastAsia="en-US"/>
        </w:rPr>
      </w:pPr>
      <w:r>
        <w:rPr>
          <w:rFonts w:eastAsia="Calibri"/>
          <w:lang w:eastAsia="en-US"/>
        </w:rPr>
        <w:t xml:space="preserve">опубликовать постановление </w:t>
      </w:r>
      <w:r w:rsidRPr="00125FB8">
        <w:rPr>
          <w:rFonts w:eastAsia="Calibri"/>
          <w:lang w:eastAsia="en-US"/>
        </w:rPr>
        <w:t xml:space="preserve">в приложении «Официальный </w:t>
      </w:r>
      <w:proofErr w:type="gramStart"/>
      <w:r w:rsidRPr="00125FB8">
        <w:rPr>
          <w:rFonts w:eastAsia="Calibri"/>
          <w:lang w:eastAsia="en-US"/>
        </w:rPr>
        <w:t xml:space="preserve">бюллетень» </w:t>
      </w:r>
      <w:r>
        <w:rPr>
          <w:rFonts w:eastAsia="Calibri"/>
          <w:lang w:eastAsia="en-US"/>
        </w:rPr>
        <w:t xml:space="preserve">  </w:t>
      </w:r>
      <w:proofErr w:type="gramEnd"/>
      <w:r>
        <w:rPr>
          <w:rFonts w:eastAsia="Calibri"/>
          <w:lang w:eastAsia="en-US"/>
        </w:rPr>
        <w:t xml:space="preserve">                  </w:t>
      </w:r>
      <w:r w:rsidRPr="00125FB8">
        <w:rPr>
          <w:rFonts w:eastAsia="Calibri"/>
          <w:lang w:eastAsia="en-US"/>
        </w:rPr>
        <w:t>к районной газете «Новости Приобья».</w:t>
      </w:r>
    </w:p>
    <w:p w:rsidR="00E30476" w:rsidRPr="00BC68BF" w:rsidRDefault="00E30476" w:rsidP="00E30476">
      <w:pPr>
        <w:ind w:firstLine="709"/>
        <w:jc w:val="both"/>
        <w:rPr>
          <w:rFonts w:eastAsia="Calibri"/>
          <w:lang w:eastAsia="en-US"/>
        </w:rPr>
      </w:pPr>
      <w:r w:rsidRPr="00125FB8">
        <w:rPr>
          <w:rFonts w:eastAsia="Calibri"/>
          <w:lang w:eastAsia="en-US"/>
        </w:rPr>
        <w:t xml:space="preserve"> </w:t>
      </w:r>
    </w:p>
    <w:p w:rsidR="00E30476" w:rsidRPr="009D2221" w:rsidRDefault="00E30476" w:rsidP="00E30476">
      <w:pPr>
        <w:ind w:firstLine="709"/>
        <w:jc w:val="both"/>
        <w:rPr>
          <w:rFonts w:eastAsiaTheme="minorHAnsi"/>
          <w:lang w:eastAsia="en-US"/>
        </w:rPr>
      </w:pPr>
      <w:r w:rsidRPr="009D2221">
        <w:rPr>
          <w:rFonts w:eastAsiaTheme="minorHAnsi"/>
          <w:lang w:eastAsia="en-US"/>
        </w:rPr>
        <w:t xml:space="preserve">3. </w:t>
      </w:r>
      <w:r w:rsidRPr="009D2221">
        <w:t xml:space="preserve">Постановление вступает в силу </w:t>
      </w:r>
      <w:r w:rsidR="001A5FFA">
        <w:t>с 01января 2025 года.</w:t>
      </w:r>
    </w:p>
    <w:p w:rsidR="00E30476" w:rsidRDefault="00E30476" w:rsidP="00E30476">
      <w:pPr>
        <w:ind w:firstLine="709"/>
        <w:jc w:val="both"/>
        <w:rPr>
          <w:rFonts w:eastAsiaTheme="minorHAnsi"/>
          <w:lang w:eastAsia="en-US"/>
        </w:rPr>
      </w:pPr>
    </w:p>
    <w:p w:rsidR="00E30476" w:rsidRPr="0062408D" w:rsidRDefault="00E30476" w:rsidP="00E30476">
      <w:pPr>
        <w:widowControl w:val="0"/>
        <w:autoSpaceDE w:val="0"/>
        <w:autoSpaceDN w:val="0"/>
        <w:ind w:firstLine="709"/>
        <w:jc w:val="both"/>
        <w:rPr>
          <w:color w:val="000000"/>
        </w:rPr>
      </w:pPr>
      <w:r w:rsidRPr="009D2221">
        <w:rPr>
          <w:rFonts w:eastAsiaTheme="minorHAnsi"/>
          <w:lang w:eastAsia="en-US"/>
        </w:rPr>
        <w:t xml:space="preserve">4. </w:t>
      </w:r>
      <w:r w:rsidRPr="009D2221">
        <w:rPr>
          <w:rFonts w:eastAsia="Calibri"/>
          <w:lang w:eastAsia="en-US"/>
        </w:rPr>
        <w:t xml:space="preserve">Контроль за выполнением постановления возложить на </w:t>
      </w:r>
      <w:r w:rsidRPr="009D2221">
        <w:t>начальника отдела муниципальной службы, кадров и наград администрации района                     О.Ю. Нонко.</w:t>
      </w:r>
    </w:p>
    <w:p w:rsidR="00941806" w:rsidRPr="00EC79B6" w:rsidRDefault="00941806" w:rsidP="00D01631">
      <w:pPr>
        <w:tabs>
          <w:tab w:val="left" w:pos="0"/>
          <w:tab w:val="left" w:pos="8627"/>
        </w:tabs>
        <w:jc w:val="both"/>
        <w:rPr>
          <w:rFonts w:eastAsia="Calibri"/>
          <w:lang w:eastAsia="en-US"/>
        </w:rPr>
      </w:pPr>
    </w:p>
    <w:p w:rsidR="00941806" w:rsidRDefault="00941806" w:rsidP="00D01631">
      <w:pPr>
        <w:tabs>
          <w:tab w:val="left" w:pos="0"/>
          <w:tab w:val="left" w:pos="8627"/>
        </w:tabs>
        <w:jc w:val="both"/>
        <w:rPr>
          <w:rFonts w:eastAsia="Calibri"/>
          <w:lang w:eastAsia="en-US"/>
        </w:rPr>
      </w:pPr>
    </w:p>
    <w:p w:rsidR="00E30476" w:rsidRPr="00EC79B6" w:rsidRDefault="00E30476" w:rsidP="00D01631">
      <w:pPr>
        <w:tabs>
          <w:tab w:val="left" w:pos="0"/>
          <w:tab w:val="left" w:pos="8627"/>
        </w:tabs>
        <w:jc w:val="both"/>
        <w:rPr>
          <w:rFonts w:eastAsia="Calibri"/>
          <w:lang w:eastAsia="en-US"/>
        </w:rPr>
      </w:pPr>
    </w:p>
    <w:p w:rsidR="009A2ADF" w:rsidRDefault="002365BD" w:rsidP="00D01631">
      <w:pPr>
        <w:tabs>
          <w:tab w:val="left" w:pos="0"/>
          <w:tab w:val="left" w:pos="8627"/>
        </w:tabs>
        <w:jc w:val="both"/>
        <w:rPr>
          <w:rFonts w:eastAsia="Calibri"/>
          <w:lang w:eastAsia="en-US"/>
        </w:rPr>
      </w:pPr>
      <w:r>
        <w:rPr>
          <w:rFonts w:eastAsia="Calibri"/>
          <w:lang w:eastAsia="en-US"/>
        </w:rPr>
        <w:t xml:space="preserve">Глава района                                                                                 </w:t>
      </w:r>
      <w:r w:rsidR="001A5FFA">
        <w:rPr>
          <w:rFonts w:eastAsia="Calibri"/>
          <w:lang w:eastAsia="en-US"/>
        </w:rPr>
        <w:t xml:space="preserve">       Б.А. Саломатин</w:t>
      </w:r>
    </w:p>
    <w:p w:rsidR="001A5FFA" w:rsidRDefault="001A5FFA" w:rsidP="00D01631">
      <w:pPr>
        <w:tabs>
          <w:tab w:val="left" w:pos="0"/>
          <w:tab w:val="left" w:pos="8627"/>
        </w:tabs>
        <w:jc w:val="both"/>
        <w:rPr>
          <w:rFonts w:eastAsia="Calibri"/>
          <w:lang w:eastAsia="en-US"/>
        </w:rPr>
        <w:sectPr w:rsidR="001A5FFA" w:rsidSect="002971E4">
          <w:headerReference w:type="default" r:id="rId9"/>
          <w:pgSz w:w="11906" w:h="16838"/>
          <w:pgMar w:top="1134" w:right="567" w:bottom="1134" w:left="1701" w:header="720" w:footer="720" w:gutter="0"/>
          <w:cols w:space="720"/>
          <w:docGrid w:linePitch="360"/>
        </w:sectPr>
      </w:pPr>
    </w:p>
    <w:p w:rsidR="001A5FFA" w:rsidRPr="00E5004A" w:rsidRDefault="001A5FFA" w:rsidP="001A5FFA">
      <w:pPr>
        <w:tabs>
          <w:tab w:val="left" w:pos="315"/>
        </w:tabs>
        <w:autoSpaceDE w:val="0"/>
        <w:autoSpaceDN w:val="0"/>
        <w:adjustRightInd w:val="0"/>
        <w:ind w:left="10773"/>
        <w:rPr>
          <w:rFonts w:eastAsiaTheme="minorHAnsi"/>
          <w:color w:val="000000"/>
          <w:lang w:eastAsia="en-US"/>
        </w:rPr>
      </w:pPr>
      <w:r w:rsidRPr="00E5004A">
        <w:rPr>
          <w:rFonts w:eastAsiaTheme="minorHAnsi"/>
          <w:color w:val="000000"/>
          <w:lang w:eastAsia="en-US"/>
        </w:rPr>
        <w:lastRenderedPageBreak/>
        <w:t>Приложение</w:t>
      </w:r>
      <w:r>
        <w:rPr>
          <w:rFonts w:eastAsiaTheme="minorHAnsi"/>
          <w:color w:val="000000"/>
          <w:lang w:eastAsia="en-US"/>
        </w:rPr>
        <w:t xml:space="preserve"> </w:t>
      </w:r>
      <w:r w:rsidRPr="00E5004A">
        <w:rPr>
          <w:rFonts w:eastAsiaTheme="minorHAnsi"/>
          <w:color w:val="000000"/>
          <w:lang w:eastAsia="en-US"/>
        </w:rPr>
        <w:t xml:space="preserve">к постановлению администрации района </w:t>
      </w:r>
    </w:p>
    <w:p w:rsidR="00E30476" w:rsidRPr="001A5FFA" w:rsidRDefault="001A5FFA" w:rsidP="001A5FFA">
      <w:pPr>
        <w:tabs>
          <w:tab w:val="left" w:pos="315"/>
        </w:tabs>
        <w:autoSpaceDE w:val="0"/>
        <w:autoSpaceDN w:val="0"/>
        <w:adjustRightInd w:val="0"/>
        <w:ind w:left="10773"/>
        <w:rPr>
          <w:rFonts w:eastAsiaTheme="minorHAnsi"/>
          <w:color w:val="000000"/>
          <w:lang w:eastAsia="en-US"/>
        </w:rPr>
      </w:pPr>
      <w:r w:rsidRPr="00E5004A">
        <w:rPr>
          <w:rFonts w:eastAsiaTheme="minorHAnsi"/>
          <w:color w:val="000000"/>
          <w:lang w:eastAsia="en-US"/>
        </w:rPr>
        <w:t>от</w:t>
      </w:r>
      <w:r>
        <w:rPr>
          <w:rFonts w:eastAsiaTheme="minorHAnsi"/>
          <w:color w:val="000000"/>
          <w:lang w:eastAsia="en-US"/>
        </w:rPr>
        <w:t xml:space="preserve"> </w:t>
      </w:r>
      <w:r w:rsidRPr="00E5004A">
        <w:rPr>
          <w:rFonts w:eastAsiaTheme="minorHAnsi"/>
          <w:color w:val="000000"/>
          <w:lang w:eastAsia="en-US"/>
        </w:rPr>
        <w:t>№</w:t>
      </w:r>
      <w:r>
        <w:rPr>
          <w:rFonts w:eastAsiaTheme="minorHAnsi"/>
          <w:color w:val="000000"/>
          <w:lang w:eastAsia="en-US"/>
        </w:rPr>
        <w:t xml:space="preserve"> </w:t>
      </w:r>
    </w:p>
    <w:p w:rsidR="001A5FFA" w:rsidRPr="00753937" w:rsidRDefault="001A5FFA" w:rsidP="001A5FFA">
      <w:pPr>
        <w:jc w:val="center"/>
        <w:rPr>
          <w:rFonts w:eastAsiaTheme="minorHAnsi"/>
          <w:lang w:eastAsia="en-US"/>
        </w:rPr>
      </w:pPr>
      <w:r>
        <w:rPr>
          <w:rFonts w:eastAsiaTheme="minorHAnsi"/>
          <w:b/>
          <w:bCs/>
          <w:kern w:val="32"/>
          <w:lang w:eastAsia="en-US"/>
        </w:rPr>
        <w:t>Муниципаль</w:t>
      </w:r>
      <w:r w:rsidRPr="00753937">
        <w:rPr>
          <w:rFonts w:eastAsiaTheme="minorHAnsi"/>
          <w:b/>
          <w:bCs/>
          <w:kern w:val="32"/>
          <w:lang w:eastAsia="en-US"/>
        </w:rPr>
        <w:t xml:space="preserve">ная программа </w:t>
      </w:r>
      <w:r w:rsidRPr="00753937">
        <w:rPr>
          <w:rFonts w:eastAsiaTheme="minorHAnsi"/>
          <w:b/>
          <w:lang w:eastAsia="en-US"/>
        </w:rPr>
        <w:t>«</w:t>
      </w:r>
      <w:r w:rsidRPr="00753937">
        <w:rPr>
          <w:b/>
          <w:bCs/>
        </w:rPr>
        <w:t>Развитие муниципальной службы в Нижневартовском районе</w:t>
      </w:r>
      <w:r w:rsidRPr="00753937">
        <w:rPr>
          <w:rFonts w:eastAsiaTheme="minorHAnsi"/>
          <w:b/>
          <w:lang w:eastAsia="en-US"/>
        </w:rPr>
        <w:t>»</w:t>
      </w:r>
    </w:p>
    <w:p w:rsidR="001A5FFA" w:rsidRDefault="001A5FFA" w:rsidP="001A5FFA">
      <w:pPr>
        <w:jc w:val="center"/>
        <w:rPr>
          <w:rFonts w:eastAsiaTheme="minorHAnsi"/>
          <w:b/>
          <w:lang w:eastAsia="en-US"/>
        </w:rPr>
      </w:pPr>
    </w:p>
    <w:p w:rsidR="001A5FFA" w:rsidRDefault="001A5FFA" w:rsidP="001A5FFA">
      <w:pPr>
        <w:jc w:val="center"/>
        <w:rPr>
          <w:rFonts w:eastAsiaTheme="minorHAnsi"/>
          <w:b/>
          <w:lang w:eastAsia="en-US"/>
        </w:rPr>
      </w:pPr>
      <w:r>
        <w:rPr>
          <w:rFonts w:eastAsiaTheme="minorHAnsi"/>
          <w:b/>
          <w:lang w:eastAsia="en-US"/>
        </w:rPr>
        <w:t>Паспорт муниципальной программы</w:t>
      </w:r>
    </w:p>
    <w:p w:rsidR="001A5FFA" w:rsidRDefault="001A5FFA" w:rsidP="001A5FFA">
      <w:pPr>
        <w:jc w:val="center"/>
        <w:rPr>
          <w:rFonts w:eastAsiaTheme="minorHAnsi"/>
          <w:b/>
          <w:lang w:eastAsia="en-US"/>
        </w:rPr>
      </w:pPr>
      <w:r w:rsidRPr="00FD79C2">
        <w:rPr>
          <w:rFonts w:eastAsiaTheme="minorHAnsi"/>
          <w:b/>
          <w:lang w:eastAsia="en-US"/>
        </w:rPr>
        <w:t xml:space="preserve"> </w:t>
      </w:r>
      <w:r w:rsidRPr="00FD79C2">
        <w:rPr>
          <w:rFonts w:eastAsiaTheme="minorHAnsi"/>
          <w:b/>
          <w:lang w:eastAsia="en-US"/>
        </w:rPr>
        <w:t>«</w:t>
      </w:r>
      <w:r w:rsidRPr="00753937">
        <w:rPr>
          <w:b/>
          <w:bCs/>
        </w:rPr>
        <w:t>Развитие муниципальной службы в Нижневартовском районе</w:t>
      </w:r>
      <w:r w:rsidRPr="00FD79C2">
        <w:rPr>
          <w:rFonts w:eastAsiaTheme="minorHAnsi"/>
          <w:b/>
          <w:lang w:eastAsia="en-US"/>
        </w:rPr>
        <w:t>»</w:t>
      </w:r>
    </w:p>
    <w:p w:rsidR="001A5FFA" w:rsidRDefault="001A5FFA" w:rsidP="001A5FFA">
      <w:pPr>
        <w:jc w:val="center"/>
        <w:rPr>
          <w:rFonts w:eastAsiaTheme="minorHAnsi"/>
          <w:b/>
          <w:lang w:eastAsia="en-US"/>
        </w:rPr>
      </w:pPr>
      <w:r>
        <w:rPr>
          <w:rFonts w:eastAsiaTheme="minorHAnsi"/>
          <w:b/>
          <w:lang w:eastAsia="en-US"/>
        </w:rPr>
        <w:t xml:space="preserve">(далее – </w:t>
      </w:r>
      <w:r w:rsidRPr="00FD79C2">
        <w:rPr>
          <w:rFonts w:eastAsiaTheme="minorHAnsi"/>
          <w:b/>
          <w:lang w:eastAsia="en-US"/>
        </w:rPr>
        <w:t>муниципальная программа</w:t>
      </w:r>
      <w:r>
        <w:rPr>
          <w:rFonts w:eastAsiaTheme="minorHAnsi"/>
          <w:b/>
          <w:lang w:eastAsia="en-US"/>
        </w:rPr>
        <w:t>, район</w:t>
      </w:r>
      <w:r w:rsidRPr="00FD79C2">
        <w:rPr>
          <w:rFonts w:eastAsiaTheme="minorHAnsi"/>
          <w:b/>
          <w:lang w:eastAsia="en-US"/>
        </w:rPr>
        <w:t xml:space="preserve">) </w:t>
      </w:r>
    </w:p>
    <w:p w:rsidR="001A5FFA" w:rsidRPr="00CD40FD" w:rsidRDefault="001A5FFA" w:rsidP="001A5FFA">
      <w:pPr>
        <w:jc w:val="center"/>
        <w:rPr>
          <w:sz w:val="16"/>
          <w:szCs w:val="16"/>
        </w:rPr>
      </w:pPr>
    </w:p>
    <w:p w:rsidR="001A5FFA" w:rsidRPr="00F50B7D" w:rsidRDefault="001A5FFA" w:rsidP="001A5FFA">
      <w:pPr>
        <w:pStyle w:val="afffff4"/>
        <w:numPr>
          <w:ilvl w:val="0"/>
          <w:numId w:val="34"/>
        </w:numPr>
        <w:jc w:val="center"/>
      </w:pPr>
      <w:r w:rsidRPr="00F50B7D">
        <w:t>Основные положения</w:t>
      </w:r>
    </w:p>
    <w:tbl>
      <w:tblPr>
        <w:tblpPr w:leftFromText="180" w:rightFromText="180" w:vertAnchor="page" w:horzAnchor="margin" w:tblpY="4468"/>
        <w:tblW w:w="14596" w:type="dxa"/>
        <w:tblLook w:val="01E0" w:firstRow="1" w:lastRow="1" w:firstColumn="1" w:lastColumn="1" w:noHBand="0" w:noVBand="0"/>
      </w:tblPr>
      <w:tblGrid>
        <w:gridCol w:w="6894"/>
        <w:gridCol w:w="7702"/>
      </w:tblGrid>
      <w:tr w:rsidR="00D24803" w:rsidRPr="00B40782" w:rsidTr="00D24803">
        <w:trPr>
          <w:trHeight w:val="558"/>
        </w:trPr>
        <w:tc>
          <w:tcPr>
            <w:tcW w:w="6894" w:type="dxa"/>
            <w:tcBorders>
              <w:top w:val="single" w:sz="4" w:space="0" w:color="000000"/>
              <w:left w:val="single" w:sz="4" w:space="0" w:color="000000"/>
              <w:bottom w:val="single" w:sz="4" w:space="0" w:color="000000"/>
              <w:right w:val="single" w:sz="4" w:space="0" w:color="000000"/>
            </w:tcBorders>
          </w:tcPr>
          <w:p w:rsidR="00D24803" w:rsidRPr="00B40782" w:rsidRDefault="00D24803" w:rsidP="00D24803">
            <w:pPr>
              <w:rPr>
                <w:sz w:val="24"/>
                <w:szCs w:val="24"/>
              </w:rPr>
            </w:pPr>
            <w:r w:rsidRPr="00B40782">
              <w:rPr>
                <w:sz w:val="24"/>
                <w:szCs w:val="24"/>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D24803" w:rsidRPr="00B40782" w:rsidRDefault="00D24803" w:rsidP="00D24803">
            <w:pPr>
              <w:jc w:val="both"/>
              <w:rPr>
                <w:sz w:val="24"/>
                <w:szCs w:val="24"/>
              </w:rPr>
            </w:pPr>
            <w:r>
              <w:rPr>
                <w:sz w:val="24"/>
                <w:szCs w:val="24"/>
              </w:rPr>
              <w:t>-</w:t>
            </w:r>
          </w:p>
        </w:tc>
      </w:tr>
      <w:tr w:rsidR="00D24803" w:rsidRPr="00B40782" w:rsidTr="00FA6CBC">
        <w:trPr>
          <w:trHeight w:val="274"/>
        </w:trPr>
        <w:tc>
          <w:tcPr>
            <w:tcW w:w="6894" w:type="dxa"/>
            <w:tcBorders>
              <w:top w:val="single" w:sz="4" w:space="0" w:color="000000"/>
              <w:left w:val="single" w:sz="4" w:space="0" w:color="000000"/>
              <w:bottom w:val="single" w:sz="4" w:space="0" w:color="000000"/>
              <w:right w:val="single" w:sz="4" w:space="0" w:color="000000"/>
            </w:tcBorders>
          </w:tcPr>
          <w:p w:rsidR="00D24803" w:rsidRPr="00B40782" w:rsidRDefault="00D24803" w:rsidP="00D24803">
            <w:pPr>
              <w:rPr>
                <w:sz w:val="24"/>
                <w:szCs w:val="24"/>
              </w:rPr>
            </w:pPr>
            <w:r w:rsidRPr="00B40782">
              <w:rPr>
                <w:sz w:val="24"/>
                <w:szCs w:val="24"/>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D24803" w:rsidRPr="00FF4916" w:rsidRDefault="00D24803" w:rsidP="00FA6CBC">
            <w:pPr>
              <w:widowControl w:val="0"/>
              <w:autoSpaceDE w:val="0"/>
              <w:autoSpaceDN w:val="0"/>
              <w:adjustRightInd w:val="0"/>
              <w:jc w:val="both"/>
              <w:rPr>
                <w:sz w:val="24"/>
                <w:szCs w:val="24"/>
              </w:rPr>
            </w:pPr>
            <w:r w:rsidRPr="00FF4916">
              <w:rPr>
                <w:sz w:val="24"/>
                <w:szCs w:val="24"/>
              </w:rPr>
              <w:t>отдел муниципальной службы, кадров и наград администрации района</w:t>
            </w:r>
          </w:p>
        </w:tc>
      </w:tr>
      <w:tr w:rsidR="00D24803" w:rsidRPr="00B40782" w:rsidTr="00FA6CBC">
        <w:trPr>
          <w:trHeight w:val="419"/>
        </w:trPr>
        <w:tc>
          <w:tcPr>
            <w:tcW w:w="6894" w:type="dxa"/>
            <w:tcBorders>
              <w:top w:val="single" w:sz="4" w:space="0" w:color="000000"/>
              <w:left w:val="single" w:sz="4" w:space="0" w:color="000000"/>
              <w:bottom w:val="single" w:sz="4" w:space="0" w:color="000000"/>
              <w:right w:val="single" w:sz="4" w:space="0" w:color="000000"/>
            </w:tcBorders>
          </w:tcPr>
          <w:p w:rsidR="00D24803" w:rsidRPr="00B40782" w:rsidRDefault="00D24803" w:rsidP="00D24803">
            <w:pPr>
              <w:rPr>
                <w:sz w:val="24"/>
                <w:szCs w:val="24"/>
                <w:lang w:val="en-US"/>
              </w:rPr>
            </w:pPr>
            <w:r w:rsidRPr="00B40782">
              <w:rPr>
                <w:sz w:val="24"/>
                <w:szCs w:val="24"/>
              </w:rPr>
              <w:t>Период реализации муниципальной программы</w:t>
            </w:r>
            <w:r w:rsidRPr="00B40782">
              <w:rPr>
                <w:sz w:val="24"/>
                <w:szCs w:val="24"/>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rsidR="00D24803" w:rsidRPr="00FF4916" w:rsidRDefault="00D24803" w:rsidP="00D24803">
            <w:pPr>
              <w:jc w:val="both"/>
              <w:rPr>
                <w:sz w:val="24"/>
                <w:szCs w:val="24"/>
              </w:rPr>
            </w:pPr>
            <w:r>
              <w:rPr>
                <w:sz w:val="24"/>
                <w:szCs w:val="24"/>
              </w:rPr>
              <w:t>2024–</w:t>
            </w:r>
            <w:r w:rsidRPr="00FF4916">
              <w:rPr>
                <w:sz w:val="24"/>
                <w:szCs w:val="24"/>
              </w:rPr>
              <w:t>2030 годы</w:t>
            </w:r>
          </w:p>
        </w:tc>
      </w:tr>
      <w:tr w:rsidR="00D24803" w:rsidRPr="00B40782" w:rsidTr="00D24803">
        <w:trPr>
          <w:trHeight w:val="430"/>
        </w:trPr>
        <w:tc>
          <w:tcPr>
            <w:tcW w:w="6894" w:type="dxa"/>
            <w:tcBorders>
              <w:top w:val="single" w:sz="4" w:space="0" w:color="000000"/>
              <w:left w:val="single" w:sz="4" w:space="0" w:color="000000"/>
              <w:right w:val="single" w:sz="4" w:space="0" w:color="000000"/>
            </w:tcBorders>
          </w:tcPr>
          <w:p w:rsidR="00D24803" w:rsidRPr="00B40782" w:rsidRDefault="00D24803" w:rsidP="00D24803">
            <w:pPr>
              <w:rPr>
                <w:sz w:val="24"/>
                <w:szCs w:val="24"/>
              </w:rPr>
            </w:pPr>
            <w:r>
              <w:rPr>
                <w:sz w:val="24"/>
                <w:szCs w:val="24"/>
              </w:rPr>
              <w:t>Цель</w:t>
            </w:r>
            <w:r w:rsidRPr="00B40782">
              <w:rPr>
                <w:sz w:val="24"/>
                <w:szCs w:val="24"/>
              </w:rPr>
              <w:t xml:space="preserve"> муниципальной программы</w:t>
            </w:r>
          </w:p>
        </w:tc>
        <w:tc>
          <w:tcPr>
            <w:tcW w:w="7702" w:type="dxa"/>
            <w:tcBorders>
              <w:top w:val="single" w:sz="4" w:space="0" w:color="000000"/>
              <w:left w:val="single" w:sz="4" w:space="0" w:color="000000"/>
              <w:right w:val="single" w:sz="4" w:space="0" w:color="000000"/>
            </w:tcBorders>
          </w:tcPr>
          <w:p w:rsidR="00D24803" w:rsidRPr="00FF4916" w:rsidRDefault="00D24803" w:rsidP="00D24803">
            <w:pPr>
              <w:jc w:val="both"/>
              <w:rPr>
                <w:sz w:val="24"/>
                <w:szCs w:val="24"/>
              </w:rPr>
            </w:pPr>
            <w:r w:rsidRPr="00FF4916">
              <w:rPr>
                <w:sz w:val="24"/>
                <w:szCs w:val="24"/>
              </w:rPr>
              <w:t>повышение эффективности муниципальной службы</w:t>
            </w:r>
          </w:p>
          <w:p w:rsidR="00D24803" w:rsidRPr="00FF4916" w:rsidRDefault="00D24803" w:rsidP="00D24803">
            <w:pPr>
              <w:jc w:val="both"/>
              <w:rPr>
                <w:sz w:val="24"/>
                <w:szCs w:val="24"/>
              </w:rPr>
            </w:pPr>
          </w:p>
        </w:tc>
      </w:tr>
      <w:tr w:rsidR="00D24803" w:rsidRPr="00B40782" w:rsidTr="00D24803">
        <w:trPr>
          <w:trHeight w:val="417"/>
        </w:trPr>
        <w:tc>
          <w:tcPr>
            <w:tcW w:w="6894" w:type="dxa"/>
            <w:tcBorders>
              <w:top w:val="single" w:sz="4" w:space="0" w:color="000000"/>
              <w:left w:val="single" w:sz="4" w:space="0" w:color="000000"/>
              <w:right w:val="single" w:sz="4" w:space="0" w:color="000000"/>
            </w:tcBorders>
          </w:tcPr>
          <w:p w:rsidR="00D24803" w:rsidRPr="00B40782" w:rsidRDefault="00D24803" w:rsidP="00D24803">
            <w:pPr>
              <w:rPr>
                <w:sz w:val="24"/>
                <w:szCs w:val="24"/>
              </w:rPr>
            </w:pPr>
            <w:r w:rsidRPr="00B40782">
              <w:rPr>
                <w:sz w:val="24"/>
                <w:szCs w:val="24"/>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rsidR="00D24803" w:rsidRPr="00B40782" w:rsidRDefault="00D24803" w:rsidP="00D24803">
            <w:pPr>
              <w:jc w:val="both"/>
              <w:rPr>
                <w:sz w:val="24"/>
                <w:szCs w:val="24"/>
              </w:rPr>
            </w:pPr>
            <w:r w:rsidRPr="00B40782">
              <w:rPr>
                <w:sz w:val="24"/>
                <w:szCs w:val="24"/>
              </w:rPr>
              <w:t>-</w:t>
            </w:r>
          </w:p>
        </w:tc>
      </w:tr>
      <w:tr w:rsidR="00D24803" w:rsidRPr="00B40782" w:rsidTr="00D24803">
        <w:trPr>
          <w:trHeight w:val="359"/>
        </w:trPr>
        <w:tc>
          <w:tcPr>
            <w:tcW w:w="6894" w:type="dxa"/>
            <w:tcBorders>
              <w:top w:val="single" w:sz="4" w:space="0" w:color="000000"/>
              <w:left w:val="single" w:sz="4" w:space="0" w:color="000000"/>
              <w:bottom w:val="single" w:sz="4" w:space="0" w:color="000000"/>
              <w:right w:val="single" w:sz="4" w:space="0" w:color="000000"/>
            </w:tcBorders>
          </w:tcPr>
          <w:p w:rsidR="00D24803" w:rsidRPr="001C4DEB" w:rsidRDefault="00D24803" w:rsidP="00D24803">
            <w:pPr>
              <w:rPr>
                <w:sz w:val="24"/>
                <w:szCs w:val="24"/>
              </w:rPr>
            </w:pPr>
            <w:r w:rsidRPr="001C4DEB">
              <w:rPr>
                <w:sz w:val="24"/>
                <w:szCs w:val="24"/>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rsidR="00D24803" w:rsidRPr="001C4DEB" w:rsidRDefault="00D24803" w:rsidP="00D24803">
            <w:pPr>
              <w:rPr>
                <w:sz w:val="24"/>
                <w:szCs w:val="24"/>
              </w:rPr>
            </w:pPr>
            <w:r w:rsidRPr="001C4DEB">
              <w:rPr>
                <w:sz w:val="24"/>
                <w:szCs w:val="24"/>
              </w:rPr>
              <w:t>2485,0 тыс.</w:t>
            </w:r>
            <w:r>
              <w:rPr>
                <w:sz w:val="24"/>
                <w:szCs w:val="24"/>
              </w:rPr>
              <w:t xml:space="preserve"> </w:t>
            </w:r>
            <w:r w:rsidRPr="001C4DEB">
              <w:rPr>
                <w:sz w:val="24"/>
                <w:szCs w:val="24"/>
              </w:rPr>
              <w:t>руб.</w:t>
            </w:r>
          </w:p>
        </w:tc>
      </w:tr>
      <w:tr w:rsidR="00D24803" w:rsidRPr="00B40782" w:rsidTr="00D24803">
        <w:trPr>
          <w:trHeight w:val="845"/>
        </w:trPr>
        <w:tc>
          <w:tcPr>
            <w:tcW w:w="6894" w:type="dxa"/>
            <w:tcBorders>
              <w:top w:val="single" w:sz="4" w:space="0" w:color="000000"/>
              <w:left w:val="single" w:sz="4" w:space="0" w:color="000000"/>
              <w:bottom w:val="single" w:sz="4" w:space="0" w:color="000000"/>
              <w:right w:val="single" w:sz="4" w:space="0" w:color="000000"/>
            </w:tcBorders>
          </w:tcPr>
          <w:p w:rsidR="00D24803" w:rsidRPr="001C4DEB" w:rsidRDefault="00D24803" w:rsidP="00D24803">
            <w:pPr>
              <w:jc w:val="both"/>
              <w:rPr>
                <w:sz w:val="24"/>
                <w:szCs w:val="24"/>
              </w:rPr>
            </w:pPr>
            <w:r w:rsidRPr="001C4DEB">
              <w:rPr>
                <w:sz w:val="24"/>
                <w:szCs w:val="24"/>
              </w:rPr>
              <w:t>Связь с национальными целями развития Российской Федерации/ государственными программами Ханты</w:t>
            </w:r>
            <w:r>
              <w:rPr>
                <w:sz w:val="24"/>
                <w:szCs w:val="24"/>
              </w:rPr>
              <w:t xml:space="preserve">-Мансийского автономного округа – </w:t>
            </w:r>
            <w:r w:rsidRPr="001C4DEB">
              <w:rPr>
                <w:sz w:val="24"/>
                <w:szCs w:val="24"/>
              </w:rPr>
              <w:t>Югры</w:t>
            </w:r>
          </w:p>
        </w:tc>
        <w:tc>
          <w:tcPr>
            <w:tcW w:w="7702" w:type="dxa"/>
            <w:tcBorders>
              <w:top w:val="single" w:sz="4" w:space="0" w:color="000000"/>
              <w:left w:val="single" w:sz="4" w:space="0" w:color="000000"/>
              <w:bottom w:val="single" w:sz="4" w:space="0" w:color="000000"/>
              <w:right w:val="single" w:sz="4" w:space="0" w:color="000000"/>
            </w:tcBorders>
          </w:tcPr>
          <w:p w:rsidR="00D24803" w:rsidRPr="001C4DEB" w:rsidRDefault="00D24803" w:rsidP="00D24803">
            <w:pPr>
              <w:jc w:val="both"/>
              <w:rPr>
                <w:sz w:val="24"/>
                <w:szCs w:val="24"/>
              </w:rPr>
            </w:pPr>
            <w:r w:rsidRPr="001C4DEB">
              <w:rPr>
                <w:sz w:val="24"/>
                <w:szCs w:val="24"/>
              </w:rPr>
              <w:t>-</w:t>
            </w:r>
          </w:p>
        </w:tc>
      </w:tr>
    </w:tbl>
    <w:p w:rsidR="001A5FFA" w:rsidRDefault="001A5FFA" w:rsidP="001A5FFA">
      <w:pPr>
        <w:rPr>
          <w:sz w:val="24"/>
          <w:szCs w:val="24"/>
        </w:rPr>
      </w:pPr>
      <w:bookmarkStart w:id="1" w:name="_GoBack"/>
      <w:bookmarkEnd w:id="1"/>
    </w:p>
    <w:p w:rsidR="00D24803" w:rsidRDefault="00D24803" w:rsidP="001A5FFA">
      <w:pPr>
        <w:rPr>
          <w:sz w:val="24"/>
          <w:szCs w:val="24"/>
        </w:rPr>
      </w:pPr>
    </w:p>
    <w:p w:rsidR="001A5FFA" w:rsidRPr="00B40782" w:rsidRDefault="001A5FFA" w:rsidP="001A5FFA">
      <w:pPr>
        <w:jc w:val="center"/>
        <w:rPr>
          <w:sz w:val="24"/>
          <w:szCs w:val="24"/>
        </w:rPr>
      </w:pPr>
      <w:r w:rsidRPr="00B40782">
        <w:rPr>
          <w:sz w:val="24"/>
          <w:szCs w:val="24"/>
        </w:rPr>
        <w:t xml:space="preserve">2. Показатели муниципальной программы </w:t>
      </w:r>
    </w:p>
    <w:p w:rsidR="001A5FFA" w:rsidRPr="00B40782" w:rsidRDefault="001A5FFA" w:rsidP="001A5FFA">
      <w:pPr>
        <w:rPr>
          <w:rFonts w:eastAsia="Calibri"/>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708"/>
        <w:gridCol w:w="709"/>
        <w:gridCol w:w="709"/>
        <w:gridCol w:w="851"/>
        <w:gridCol w:w="708"/>
        <w:gridCol w:w="709"/>
        <w:gridCol w:w="709"/>
        <w:gridCol w:w="1417"/>
        <w:gridCol w:w="1985"/>
        <w:gridCol w:w="1275"/>
        <w:gridCol w:w="1134"/>
      </w:tblGrid>
      <w:tr w:rsidR="001A5FFA" w:rsidRPr="00FF4916" w:rsidTr="0026440D">
        <w:trPr>
          <w:trHeight w:val="444"/>
        </w:trPr>
        <w:tc>
          <w:tcPr>
            <w:tcW w:w="562" w:type="dxa"/>
            <w:vMerge w:val="restart"/>
          </w:tcPr>
          <w:p w:rsidR="001A5FFA" w:rsidRPr="00FF4916" w:rsidRDefault="001A5FFA" w:rsidP="0026440D">
            <w:pPr>
              <w:jc w:val="center"/>
              <w:rPr>
                <w:sz w:val="24"/>
                <w:szCs w:val="24"/>
              </w:rPr>
            </w:pPr>
            <w:r w:rsidRPr="00FF4916">
              <w:rPr>
                <w:sz w:val="24"/>
                <w:szCs w:val="24"/>
              </w:rPr>
              <w:t>№ п/п</w:t>
            </w:r>
          </w:p>
        </w:tc>
        <w:tc>
          <w:tcPr>
            <w:tcW w:w="2127" w:type="dxa"/>
            <w:vMerge w:val="restart"/>
          </w:tcPr>
          <w:p w:rsidR="001A5FFA" w:rsidRPr="00FF4916" w:rsidRDefault="001A5FFA" w:rsidP="0026440D">
            <w:pPr>
              <w:jc w:val="center"/>
              <w:rPr>
                <w:sz w:val="24"/>
                <w:szCs w:val="24"/>
              </w:rPr>
            </w:pPr>
            <w:r w:rsidRPr="00FF4916">
              <w:rPr>
                <w:sz w:val="24"/>
                <w:szCs w:val="24"/>
              </w:rPr>
              <w:t>Наименование показателя</w:t>
            </w:r>
          </w:p>
        </w:tc>
        <w:tc>
          <w:tcPr>
            <w:tcW w:w="1134" w:type="dxa"/>
            <w:vMerge w:val="restart"/>
          </w:tcPr>
          <w:p w:rsidR="001A5FFA" w:rsidRPr="00FF4916" w:rsidRDefault="001A5FFA" w:rsidP="0026440D">
            <w:pPr>
              <w:jc w:val="center"/>
              <w:rPr>
                <w:sz w:val="24"/>
                <w:szCs w:val="24"/>
                <w:highlight w:val="yellow"/>
              </w:rPr>
            </w:pPr>
            <w:r w:rsidRPr="00FF4916">
              <w:rPr>
                <w:sz w:val="24"/>
                <w:szCs w:val="24"/>
              </w:rPr>
              <w:t>Единица измерения (по ОКЕИ)</w:t>
            </w:r>
          </w:p>
        </w:tc>
        <w:tc>
          <w:tcPr>
            <w:tcW w:w="1417" w:type="dxa"/>
            <w:gridSpan w:val="2"/>
          </w:tcPr>
          <w:p w:rsidR="001A5FFA" w:rsidRPr="00FF4916" w:rsidRDefault="001A5FFA" w:rsidP="0026440D">
            <w:pPr>
              <w:jc w:val="center"/>
              <w:rPr>
                <w:sz w:val="24"/>
                <w:szCs w:val="24"/>
              </w:rPr>
            </w:pPr>
            <w:r w:rsidRPr="00FF4916">
              <w:rPr>
                <w:sz w:val="24"/>
                <w:szCs w:val="24"/>
              </w:rPr>
              <w:t xml:space="preserve">Базовое значение </w:t>
            </w:r>
          </w:p>
        </w:tc>
        <w:tc>
          <w:tcPr>
            <w:tcW w:w="5103" w:type="dxa"/>
            <w:gridSpan w:val="6"/>
            <w:tcBorders>
              <w:bottom w:val="single" w:sz="4" w:space="0" w:color="auto"/>
            </w:tcBorders>
          </w:tcPr>
          <w:p w:rsidR="001A5FFA" w:rsidRPr="00FF4916" w:rsidRDefault="001A5FFA" w:rsidP="0026440D">
            <w:pPr>
              <w:jc w:val="center"/>
              <w:rPr>
                <w:sz w:val="24"/>
                <w:szCs w:val="24"/>
              </w:rPr>
            </w:pPr>
            <w:r w:rsidRPr="00FF4916">
              <w:rPr>
                <w:sz w:val="24"/>
                <w:szCs w:val="24"/>
              </w:rPr>
              <w:t>Значение показателя по годам</w:t>
            </w:r>
          </w:p>
        </w:tc>
        <w:tc>
          <w:tcPr>
            <w:tcW w:w="1985" w:type="dxa"/>
            <w:vMerge w:val="restart"/>
          </w:tcPr>
          <w:p w:rsidR="001A5FFA" w:rsidRPr="00FF4916" w:rsidRDefault="001A5FFA" w:rsidP="0026440D">
            <w:pPr>
              <w:jc w:val="center"/>
              <w:rPr>
                <w:sz w:val="24"/>
                <w:szCs w:val="24"/>
              </w:rPr>
            </w:pPr>
            <w:r w:rsidRPr="00FF4916">
              <w:rPr>
                <w:sz w:val="24"/>
                <w:szCs w:val="24"/>
              </w:rPr>
              <w:t xml:space="preserve">Документ </w:t>
            </w:r>
          </w:p>
        </w:tc>
        <w:tc>
          <w:tcPr>
            <w:tcW w:w="1275" w:type="dxa"/>
            <w:vMerge w:val="restart"/>
          </w:tcPr>
          <w:p w:rsidR="001A5FFA" w:rsidRPr="00FF4916" w:rsidRDefault="001A5FFA" w:rsidP="0026440D">
            <w:pPr>
              <w:jc w:val="center"/>
              <w:rPr>
                <w:sz w:val="24"/>
                <w:szCs w:val="24"/>
              </w:rPr>
            </w:pPr>
            <w:r w:rsidRPr="00FF4916">
              <w:rPr>
                <w:sz w:val="24"/>
                <w:szCs w:val="24"/>
              </w:rPr>
              <w:t xml:space="preserve">Ответственный за достижение показателя </w:t>
            </w:r>
          </w:p>
        </w:tc>
        <w:tc>
          <w:tcPr>
            <w:tcW w:w="1134" w:type="dxa"/>
            <w:vMerge w:val="restart"/>
            <w:shd w:val="clear" w:color="auto" w:fill="FFFFFF"/>
          </w:tcPr>
          <w:p w:rsidR="001A5FFA" w:rsidRPr="00FF4916" w:rsidRDefault="001A5FFA" w:rsidP="0026440D">
            <w:pPr>
              <w:jc w:val="center"/>
              <w:rPr>
                <w:sz w:val="24"/>
                <w:szCs w:val="24"/>
              </w:rPr>
            </w:pPr>
            <w:r w:rsidRPr="00FF4916">
              <w:rPr>
                <w:sz w:val="24"/>
                <w:szCs w:val="24"/>
              </w:rPr>
              <w:t xml:space="preserve">Связь с показателями национальных целей </w:t>
            </w:r>
          </w:p>
        </w:tc>
      </w:tr>
      <w:tr w:rsidR="001A5FFA" w:rsidRPr="00FF4916" w:rsidTr="0026440D">
        <w:trPr>
          <w:trHeight w:val="594"/>
        </w:trPr>
        <w:tc>
          <w:tcPr>
            <w:tcW w:w="562" w:type="dxa"/>
            <w:vMerge/>
          </w:tcPr>
          <w:p w:rsidR="001A5FFA" w:rsidRPr="00FF4916" w:rsidRDefault="001A5FFA" w:rsidP="0026440D">
            <w:pPr>
              <w:jc w:val="center"/>
              <w:rPr>
                <w:sz w:val="24"/>
                <w:szCs w:val="24"/>
              </w:rPr>
            </w:pPr>
          </w:p>
        </w:tc>
        <w:tc>
          <w:tcPr>
            <w:tcW w:w="2127" w:type="dxa"/>
            <w:vMerge/>
          </w:tcPr>
          <w:p w:rsidR="001A5FFA" w:rsidRPr="00FF4916" w:rsidRDefault="001A5FFA" w:rsidP="0026440D">
            <w:pPr>
              <w:jc w:val="center"/>
              <w:rPr>
                <w:sz w:val="24"/>
                <w:szCs w:val="24"/>
              </w:rPr>
            </w:pPr>
          </w:p>
        </w:tc>
        <w:tc>
          <w:tcPr>
            <w:tcW w:w="1134" w:type="dxa"/>
            <w:vMerge/>
          </w:tcPr>
          <w:p w:rsidR="001A5FFA" w:rsidRPr="00FF4916" w:rsidRDefault="001A5FFA" w:rsidP="0026440D">
            <w:pPr>
              <w:jc w:val="center"/>
              <w:rPr>
                <w:sz w:val="24"/>
                <w:szCs w:val="24"/>
              </w:rPr>
            </w:pPr>
          </w:p>
        </w:tc>
        <w:tc>
          <w:tcPr>
            <w:tcW w:w="708" w:type="dxa"/>
          </w:tcPr>
          <w:p w:rsidR="001A5FFA" w:rsidRPr="00FF4916" w:rsidRDefault="001A5FFA" w:rsidP="0026440D">
            <w:pPr>
              <w:jc w:val="center"/>
              <w:rPr>
                <w:sz w:val="24"/>
                <w:szCs w:val="24"/>
              </w:rPr>
            </w:pPr>
            <w:r w:rsidRPr="00FF4916">
              <w:rPr>
                <w:sz w:val="24"/>
                <w:szCs w:val="24"/>
              </w:rPr>
              <w:t>значение</w:t>
            </w:r>
          </w:p>
        </w:tc>
        <w:tc>
          <w:tcPr>
            <w:tcW w:w="709" w:type="dxa"/>
            <w:tcBorders>
              <w:right w:val="single" w:sz="4" w:space="0" w:color="auto"/>
            </w:tcBorders>
          </w:tcPr>
          <w:p w:rsidR="001A5FFA" w:rsidRPr="00FF4916" w:rsidRDefault="001A5FFA" w:rsidP="0026440D">
            <w:pPr>
              <w:jc w:val="center"/>
              <w:rPr>
                <w:sz w:val="24"/>
                <w:szCs w:val="24"/>
              </w:rPr>
            </w:pPr>
            <w:r w:rsidRPr="00FF4916">
              <w:rPr>
                <w:sz w:val="24"/>
                <w:szCs w:val="24"/>
              </w:rPr>
              <w:t>год</w:t>
            </w:r>
          </w:p>
        </w:tc>
        <w:tc>
          <w:tcPr>
            <w:tcW w:w="709" w:type="dxa"/>
            <w:tcBorders>
              <w:top w:val="single" w:sz="4" w:space="0" w:color="auto"/>
              <w:left w:val="single" w:sz="4" w:space="0" w:color="auto"/>
              <w:bottom w:val="single" w:sz="4" w:space="0" w:color="auto"/>
              <w:right w:val="single" w:sz="4" w:space="0" w:color="auto"/>
            </w:tcBorders>
          </w:tcPr>
          <w:p w:rsidR="001A5FFA" w:rsidRPr="00FF4916" w:rsidRDefault="001A5FFA" w:rsidP="0026440D">
            <w:pPr>
              <w:jc w:val="center"/>
              <w:rPr>
                <w:sz w:val="24"/>
                <w:szCs w:val="24"/>
              </w:rPr>
            </w:pPr>
            <w:r w:rsidRPr="00FF4916">
              <w:rPr>
                <w:sz w:val="24"/>
                <w:szCs w:val="24"/>
              </w:rPr>
              <w:t>2024</w:t>
            </w:r>
          </w:p>
        </w:tc>
        <w:tc>
          <w:tcPr>
            <w:tcW w:w="851" w:type="dxa"/>
            <w:tcBorders>
              <w:top w:val="single" w:sz="4" w:space="0" w:color="auto"/>
              <w:left w:val="single" w:sz="4" w:space="0" w:color="auto"/>
              <w:bottom w:val="single" w:sz="4" w:space="0" w:color="auto"/>
              <w:right w:val="single" w:sz="4" w:space="0" w:color="auto"/>
            </w:tcBorders>
          </w:tcPr>
          <w:p w:rsidR="001A5FFA" w:rsidRPr="00FF4916" w:rsidRDefault="001A5FFA" w:rsidP="0026440D">
            <w:pPr>
              <w:jc w:val="center"/>
              <w:rPr>
                <w:sz w:val="24"/>
                <w:szCs w:val="24"/>
              </w:rPr>
            </w:pPr>
            <w:r w:rsidRPr="00FF4916">
              <w:rPr>
                <w:sz w:val="24"/>
                <w:szCs w:val="24"/>
              </w:rPr>
              <w:t>2025</w:t>
            </w:r>
          </w:p>
        </w:tc>
        <w:tc>
          <w:tcPr>
            <w:tcW w:w="708" w:type="dxa"/>
            <w:tcBorders>
              <w:top w:val="single" w:sz="4" w:space="0" w:color="auto"/>
              <w:left w:val="single" w:sz="4" w:space="0" w:color="auto"/>
              <w:bottom w:val="single" w:sz="4" w:space="0" w:color="auto"/>
              <w:right w:val="single" w:sz="4" w:space="0" w:color="auto"/>
            </w:tcBorders>
          </w:tcPr>
          <w:p w:rsidR="001A5FFA" w:rsidRPr="00FF4916" w:rsidRDefault="001A5FFA" w:rsidP="0026440D">
            <w:pPr>
              <w:jc w:val="center"/>
              <w:rPr>
                <w:sz w:val="24"/>
                <w:szCs w:val="24"/>
              </w:rPr>
            </w:pPr>
            <w:r w:rsidRPr="00FF4916">
              <w:rPr>
                <w:sz w:val="24"/>
                <w:szCs w:val="24"/>
              </w:rPr>
              <w:t>2026</w:t>
            </w:r>
          </w:p>
        </w:tc>
        <w:tc>
          <w:tcPr>
            <w:tcW w:w="709" w:type="dxa"/>
            <w:tcBorders>
              <w:top w:val="single" w:sz="4" w:space="0" w:color="auto"/>
              <w:left w:val="single" w:sz="4" w:space="0" w:color="auto"/>
              <w:bottom w:val="single" w:sz="4" w:space="0" w:color="auto"/>
              <w:right w:val="single" w:sz="4" w:space="0" w:color="auto"/>
            </w:tcBorders>
          </w:tcPr>
          <w:p w:rsidR="001A5FFA" w:rsidRPr="00FF4916" w:rsidRDefault="001A5FFA" w:rsidP="0026440D">
            <w:pPr>
              <w:jc w:val="center"/>
              <w:rPr>
                <w:sz w:val="24"/>
                <w:szCs w:val="24"/>
              </w:rPr>
            </w:pPr>
            <w:r w:rsidRPr="00FF4916">
              <w:rPr>
                <w:sz w:val="24"/>
                <w:szCs w:val="24"/>
              </w:rPr>
              <w:t>2027</w:t>
            </w:r>
          </w:p>
        </w:tc>
        <w:tc>
          <w:tcPr>
            <w:tcW w:w="709" w:type="dxa"/>
            <w:tcBorders>
              <w:top w:val="single" w:sz="4" w:space="0" w:color="auto"/>
              <w:left w:val="single" w:sz="4" w:space="0" w:color="auto"/>
              <w:bottom w:val="single" w:sz="4" w:space="0" w:color="auto"/>
              <w:right w:val="single" w:sz="4" w:space="0" w:color="auto"/>
            </w:tcBorders>
          </w:tcPr>
          <w:p w:rsidR="001A5FFA" w:rsidRPr="00FF4916" w:rsidRDefault="001A5FFA" w:rsidP="0026440D">
            <w:pPr>
              <w:jc w:val="center"/>
              <w:rPr>
                <w:sz w:val="24"/>
                <w:szCs w:val="24"/>
              </w:rPr>
            </w:pPr>
            <w:r w:rsidRPr="00FF4916">
              <w:rPr>
                <w:sz w:val="24"/>
                <w:szCs w:val="24"/>
              </w:rPr>
              <w:t>2028</w:t>
            </w:r>
          </w:p>
        </w:tc>
        <w:tc>
          <w:tcPr>
            <w:tcW w:w="1417" w:type="dxa"/>
            <w:tcBorders>
              <w:top w:val="single" w:sz="4" w:space="0" w:color="auto"/>
              <w:left w:val="single" w:sz="4" w:space="0" w:color="auto"/>
              <w:bottom w:val="single" w:sz="4" w:space="0" w:color="auto"/>
            </w:tcBorders>
          </w:tcPr>
          <w:p w:rsidR="001A5FFA" w:rsidRPr="00FF4916" w:rsidRDefault="001A5FFA" w:rsidP="0026440D">
            <w:pPr>
              <w:jc w:val="center"/>
              <w:rPr>
                <w:sz w:val="24"/>
                <w:szCs w:val="24"/>
              </w:rPr>
            </w:pPr>
            <w:r w:rsidRPr="00FF4916">
              <w:rPr>
                <w:sz w:val="24"/>
                <w:szCs w:val="24"/>
              </w:rPr>
              <w:t>на момент окончания реализации муниципал</w:t>
            </w:r>
            <w:r w:rsidRPr="00FF4916">
              <w:rPr>
                <w:sz w:val="24"/>
                <w:szCs w:val="24"/>
              </w:rPr>
              <w:lastRenderedPageBreak/>
              <w:t>ьной программы</w:t>
            </w:r>
          </w:p>
        </w:tc>
        <w:tc>
          <w:tcPr>
            <w:tcW w:w="1985" w:type="dxa"/>
            <w:vMerge/>
          </w:tcPr>
          <w:p w:rsidR="001A5FFA" w:rsidRPr="00FF4916" w:rsidRDefault="001A5FFA" w:rsidP="0026440D">
            <w:pPr>
              <w:jc w:val="center"/>
              <w:rPr>
                <w:sz w:val="24"/>
                <w:szCs w:val="24"/>
              </w:rPr>
            </w:pPr>
          </w:p>
        </w:tc>
        <w:tc>
          <w:tcPr>
            <w:tcW w:w="1275" w:type="dxa"/>
            <w:vMerge/>
          </w:tcPr>
          <w:p w:rsidR="001A5FFA" w:rsidRPr="00FF4916" w:rsidRDefault="001A5FFA" w:rsidP="0026440D">
            <w:pPr>
              <w:jc w:val="center"/>
              <w:rPr>
                <w:sz w:val="24"/>
                <w:szCs w:val="24"/>
              </w:rPr>
            </w:pPr>
          </w:p>
        </w:tc>
        <w:tc>
          <w:tcPr>
            <w:tcW w:w="1134" w:type="dxa"/>
            <w:vMerge/>
            <w:shd w:val="clear" w:color="auto" w:fill="FFFFFF"/>
          </w:tcPr>
          <w:p w:rsidR="001A5FFA" w:rsidRPr="00FF4916" w:rsidRDefault="001A5FFA" w:rsidP="0026440D">
            <w:pPr>
              <w:jc w:val="center"/>
              <w:rPr>
                <w:sz w:val="24"/>
                <w:szCs w:val="24"/>
              </w:rPr>
            </w:pPr>
          </w:p>
        </w:tc>
      </w:tr>
      <w:tr w:rsidR="001A5FFA" w:rsidRPr="00FF4916" w:rsidTr="0026440D">
        <w:trPr>
          <w:trHeight w:val="298"/>
        </w:trPr>
        <w:tc>
          <w:tcPr>
            <w:tcW w:w="562" w:type="dxa"/>
          </w:tcPr>
          <w:p w:rsidR="001A5FFA" w:rsidRPr="00FF4916" w:rsidRDefault="001A5FFA" w:rsidP="0026440D">
            <w:pPr>
              <w:rPr>
                <w:sz w:val="24"/>
                <w:szCs w:val="24"/>
              </w:rPr>
            </w:pPr>
            <w:r w:rsidRPr="00FF4916">
              <w:rPr>
                <w:sz w:val="24"/>
                <w:szCs w:val="24"/>
              </w:rPr>
              <w:t>1</w:t>
            </w:r>
          </w:p>
        </w:tc>
        <w:tc>
          <w:tcPr>
            <w:tcW w:w="2127" w:type="dxa"/>
          </w:tcPr>
          <w:p w:rsidR="001A5FFA" w:rsidRPr="00FF4916" w:rsidRDefault="001A5FFA" w:rsidP="0026440D">
            <w:pPr>
              <w:ind w:right="-21"/>
              <w:contextualSpacing/>
              <w:rPr>
                <w:rFonts w:eastAsia="Calibri"/>
                <w:sz w:val="24"/>
                <w:szCs w:val="24"/>
                <w:lang w:eastAsia="en-US"/>
              </w:rPr>
            </w:pPr>
            <w:r w:rsidRPr="00FF4916">
              <w:rPr>
                <w:rFonts w:eastAsia="Calibri"/>
                <w:sz w:val="24"/>
                <w:szCs w:val="24"/>
                <w:lang w:eastAsia="en-US"/>
              </w:rPr>
              <w:t>2</w:t>
            </w:r>
          </w:p>
        </w:tc>
        <w:tc>
          <w:tcPr>
            <w:tcW w:w="1134" w:type="dxa"/>
          </w:tcPr>
          <w:p w:rsidR="001A5FFA" w:rsidRPr="00FF4916" w:rsidRDefault="001A5FFA" w:rsidP="0026440D">
            <w:pPr>
              <w:rPr>
                <w:sz w:val="24"/>
                <w:szCs w:val="24"/>
              </w:rPr>
            </w:pPr>
            <w:r w:rsidRPr="00FF4916">
              <w:rPr>
                <w:sz w:val="24"/>
                <w:szCs w:val="24"/>
              </w:rPr>
              <w:t>3</w:t>
            </w:r>
          </w:p>
        </w:tc>
        <w:tc>
          <w:tcPr>
            <w:tcW w:w="708" w:type="dxa"/>
          </w:tcPr>
          <w:p w:rsidR="001A5FFA" w:rsidRPr="00FF4916" w:rsidRDefault="001A5FFA" w:rsidP="0026440D">
            <w:pPr>
              <w:rPr>
                <w:sz w:val="24"/>
                <w:szCs w:val="24"/>
              </w:rPr>
            </w:pPr>
            <w:r w:rsidRPr="00FF4916">
              <w:rPr>
                <w:sz w:val="24"/>
                <w:szCs w:val="24"/>
              </w:rPr>
              <w:t>4</w:t>
            </w:r>
          </w:p>
        </w:tc>
        <w:tc>
          <w:tcPr>
            <w:tcW w:w="709" w:type="dxa"/>
            <w:tcBorders>
              <w:top w:val="single" w:sz="4" w:space="0" w:color="auto"/>
            </w:tcBorders>
          </w:tcPr>
          <w:p w:rsidR="001A5FFA" w:rsidRPr="00FF4916" w:rsidRDefault="001A5FFA" w:rsidP="0026440D">
            <w:pPr>
              <w:ind w:left="27"/>
              <w:contextualSpacing/>
              <w:rPr>
                <w:rFonts w:eastAsia="Calibri"/>
                <w:sz w:val="24"/>
                <w:szCs w:val="24"/>
                <w:lang w:eastAsia="en-US"/>
              </w:rPr>
            </w:pPr>
            <w:r w:rsidRPr="00FF4916">
              <w:rPr>
                <w:rFonts w:eastAsia="Calibri"/>
                <w:sz w:val="24"/>
                <w:szCs w:val="24"/>
                <w:lang w:eastAsia="en-US"/>
              </w:rPr>
              <w:t>5</w:t>
            </w:r>
          </w:p>
        </w:tc>
        <w:tc>
          <w:tcPr>
            <w:tcW w:w="709" w:type="dxa"/>
            <w:tcBorders>
              <w:top w:val="single" w:sz="4" w:space="0" w:color="auto"/>
            </w:tcBorders>
          </w:tcPr>
          <w:p w:rsidR="001A5FFA" w:rsidRPr="00FF4916" w:rsidRDefault="001A5FFA" w:rsidP="0026440D">
            <w:pPr>
              <w:rPr>
                <w:sz w:val="24"/>
                <w:szCs w:val="24"/>
              </w:rPr>
            </w:pPr>
            <w:r w:rsidRPr="00FF4916">
              <w:rPr>
                <w:sz w:val="24"/>
                <w:szCs w:val="24"/>
              </w:rPr>
              <w:t>6</w:t>
            </w:r>
          </w:p>
        </w:tc>
        <w:tc>
          <w:tcPr>
            <w:tcW w:w="851" w:type="dxa"/>
            <w:tcBorders>
              <w:top w:val="single" w:sz="4" w:space="0" w:color="auto"/>
            </w:tcBorders>
          </w:tcPr>
          <w:p w:rsidR="001A5FFA" w:rsidRPr="00FF4916" w:rsidRDefault="001A5FFA" w:rsidP="0026440D">
            <w:pPr>
              <w:ind w:left="-2"/>
              <w:contextualSpacing/>
              <w:rPr>
                <w:rFonts w:eastAsia="Calibri"/>
                <w:sz w:val="24"/>
                <w:szCs w:val="24"/>
                <w:lang w:eastAsia="en-US"/>
              </w:rPr>
            </w:pPr>
            <w:r w:rsidRPr="00FF4916">
              <w:rPr>
                <w:rFonts w:eastAsia="Calibri"/>
                <w:sz w:val="24"/>
                <w:szCs w:val="24"/>
                <w:lang w:eastAsia="en-US"/>
              </w:rPr>
              <w:t>7</w:t>
            </w:r>
          </w:p>
        </w:tc>
        <w:tc>
          <w:tcPr>
            <w:tcW w:w="708" w:type="dxa"/>
            <w:tcBorders>
              <w:top w:val="single" w:sz="4" w:space="0" w:color="auto"/>
            </w:tcBorders>
          </w:tcPr>
          <w:p w:rsidR="001A5FFA" w:rsidRPr="00FF4916" w:rsidRDefault="001A5FFA" w:rsidP="0026440D">
            <w:pPr>
              <w:contextualSpacing/>
              <w:rPr>
                <w:rFonts w:eastAsia="Calibri"/>
                <w:sz w:val="24"/>
                <w:szCs w:val="24"/>
                <w:lang w:eastAsia="en-US"/>
              </w:rPr>
            </w:pPr>
            <w:r w:rsidRPr="00FF4916">
              <w:rPr>
                <w:rFonts w:eastAsia="Calibri"/>
                <w:sz w:val="24"/>
                <w:szCs w:val="24"/>
                <w:lang w:eastAsia="en-US"/>
              </w:rPr>
              <w:t>8</w:t>
            </w:r>
          </w:p>
        </w:tc>
        <w:tc>
          <w:tcPr>
            <w:tcW w:w="709" w:type="dxa"/>
            <w:tcBorders>
              <w:top w:val="single" w:sz="4" w:space="0" w:color="auto"/>
            </w:tcBorders>
          </w:tcPr>
          <w:p w:rsidR="001A5FFA" w:rsidRPr="00FF4916" w:rsidRDefault="001A5FFA" w:rsidP="0026440D">
            <w:pPr>
              <w:contextualSpacing/>
              <w:rPr>
                <w:rFonts w:eastAsia="Calibri"/>
                <w:sz w:val="24"/>
                <w:szCs w:val="24"/>
                <w:lang w:eastAsia="en-US"/>
              </w:rPr>
            </w:pPr>
            <w:r w:rsidRPr="00FF4916">
              <w:rPr>
                <w:rFonts w:eastAsia="Calibri"/>
                <w:sz w:val="24"/>
                <w:szCs w:val="24"/>
                <w:lang w:eastAsia="en-US"/>
              </w:rPr>
              <w:t>9</w:t>
            </w:r>
          </w:p>
        </w:tc>
        <w:tc>
          <w:tcPr>
            <w:tcW w:w="709" w:type="dxa"/>
            <w:tcBorders>
              <w:top w:val="single" w:sz="4" w:space="0" w:color="auto"/>
            </w:tcBorders>
          </w:tcPr>
          <w:p w:rsidR="001A5FFA" w:rsidRPr="00FF4916" w:rsidRDefault="001A5FFA" w:rsidP="0026440D">
            <w:pPr>
              <w:contextualSpacing/>
              <w:rPr>
                <w:rFonts w:eastAsia="Calibri"/>
                <w:sz w:val="24"/>
                <w:szCs w:val="24"/>
                <w:lang w:eastAsia="en-US"/>
              </w:rPr>
            </w:pPr>
            <w:r w:rsidRPr="00FF4916">
              <w:rPr>
                <w:rFonts w:eastAsia="Calibri"/>
                <w:sz w:val="24"/>
                <w:szCs w:val="24"/>
                <w:lang w:eastAsia="en-US"/>
              </w:rPr>
              <w:t>10</w:t>
            </w:r>
          </w:p>
        </w:tc>
        <w:tc>
          <w:tcPr>
            <w:tcW w:w="1417" w:type="dxa"/>
            <w:tcBorders>
              <w:top w:val="single" w:sz="4" w:space="0" w:color="auto"/>
            </w:tcBorders>
          </w:tcPr>
          <w:p w:rsidR="001A5FFA" w:rsidRPr="00FF4916" w:rsidRDefault="001A5FFA" w:rsidP="0026440D">
            <w:pPr>
              <w:contextualSpacing/>
              <w:rPr>
                <w:rFonts w:eastAsia="Calibri"/>
                <w:sz w:val="24"/>
                <w:szCs w:val="24"/>
                <w:lang w:eastAsia="en-US"/>
              </w:rPr>
            </w:pPr>
            <w:r w:rsidRPr="00FF4916">
              <w:rPr>
                <w:rFonts w:eastAsia="Calibri"/>
                <w:sz w:val="24"/>
                <w:szCs w:val="24"/>
                <w:lang w:eastAsia="en-US"/>
              </w:rPr>
              <w:t>11</w:t>
            </w:r>
          </w:p>
        </w:tc>
        <w:tc>
          <w:tcPr>
            <w:tcW w:w="1985" w:type="dxa"/>
          </w:tcPr>
          <w:p w:rsidR="001A5FFA" w:rsidRPr="00FF4916" w:rsidRDefault="001A5FFA" w:rsidP="0026440D">
            <w:pPr>
              <w:contextualSpacing/>
              <w:rPr>
                <w:rFonts w:eastAsia="Calibri"/>
                <w:sz w:val="24"/>
                <w:szCs w:val="24"/>
                <w:lang w:eastAsia="en-US"/>
              </w:rPr>
            </w:pPr>
            <w:r w:rsidRPr="00FF4916">
              <w:rPr>
                <w:rFonts w:eastAsia="Calibri"/>
                <w:sz w:val="24"/>
                <w:szCs w:val="24"/>
                <w:lang w:eastAsia="en-US"/>
              </w:rPr>
              <w:t>12</w:t>
            </w:r>
          </w:p>
        </w:tc>
        <w:tc>
          <w:tcPr>
            <w:tcW w:w="1275" w:type="dxa"/>
          </w:tcPr>
          <w:p w:rsidR="001A5FFA" w:rsidRPr="00FF4916" w:rsidRDefault="001A5FFA" w:rsidP="0026440D">
            <w:pPr>
              <w:contextualSpacing/>
              <w:rPr>
                <w:rFonts w:eastAsia="Calibri"/>
                <w:sz w:val="24"/>
                <w:szCs w:val="24"/>
                <w:lang w:eastAsia="en-US"/>
              </w:rPr>
            </w:pPr>
            <w:r w:rsidRPr="00FF4916">
              <w:rPr>
                <w:rFonts w:eastAsia="Calibri"/>
                <w:sz w:val="24"/>
                <w:szCs w:val="24"/>
                <w:lang w:eastAsia="en-US"/>
              </w:rPr>
              <w:t>13</w:t>
            </w:r>
          </w:p>
        </w:tc>
        <w:tc>
          <w:tcPr>
            <w:tcW w:w="1134" w:type="dxa"/>
          </w:tcPr>
          <w:p w:rsidR="001A5FFA" w:rsidRPr="00FF4916" w:rsidRDefault="001A5FFA" w:rsidP="0026440D">
            <w:pPr>
              <w:contextualSpacing/>
              <w:rPr>
                <w:rFonts w:eastAsia="Calibri"/>
                <w:sz w:val="24"/>
                <w:szCs w:val="24"/>
                <w:lang w:eastAsia="en-US"/>
              </w:rPr>
            </w:pPr>
            <w:r w:rsidRPr="00FF4916">
              <w:rPr>
                <w:rFonts w:eastAsia="Calibri"/>
                <w:sz w:val="24"/>
                <w:szCs w:val="24"/>
                <w:lang w:eastAsia="en-US"/>
              </w:rPr>
              <w:t>14</w:t>
            </w:r>
          </w:p>
        </w:tc>
      </w:tr>
      <w:tr w:rsidR="001A5FFA" w:rsidRPr="00FF4916" w:rsidTr="001A5FFA">
        <w:trPr>
          <w:trHeight w:val="270"/>
        </w:trPr>
        <w:tc>
          <w:tcPr>
            <w:tcW w:w="14737" w:type="dxa"/>
            <w:gridSpan w:val="14"/>
          </w:tcPr>
          <w:p w:rsidR="001A5FFA" w:rsidRPr="00FF4916" w:rsidRDefault="001A5FFA" w:rsidP="001A5FFA">
            <w:pPr>
              <w:jc w:val="center"/>
              <w:rPr>
                <w:sz w:val="24"/>
                <w:szCs w:val="24"/>
              </w:rPr>
            </w:pPr>
            <w:r>
              <w:rPr>
                <w:sz w:val="24"/>
                <w:szCs w:val="24"/>
              </w:rPr>
              <w:t>Цель «</w:t>
            </w:r>
            <w:r w:rsidRPr="00FF4916">
              <w:rPr>
                <w:sz w:val="24"/>
                <w:szCs w:val="24"/>
              </w:rPr>
              <w:t>Повышение эффективности муниципальной службы</w:t>
            </w:r>
            <w:r>
              <w:rPr>
                <w:sz w:val="24"/>
                <w:szCs w:val="24"/>
              </w:rPr>
              <w:t>»</w:t>
            </w:r>
          </w:p>
        </w:tc>
      </w:tr>
      <w:tr w:rsidR="001A5FFA" w:rsidRPr="00FF4916" w:rsidTr="0026440D">
        <w:trPr>
          <w:trHeight w:val="372"/>
        </w:trPr>
        <w:tc>
          <w:tcPr>
            <w:tcW w:w="562" w:type="dxa"/>
          </w:tcPr>
          <w:p w:rsidR="001A5FFA" w:rsidRPr="00FF4916" w:rsidRDefault="001A5FFA" w:rsidP="0026440D">
            <w:pPr>
              <w:rPr>
                <w:sz w:val="24"/>
                <w:szCs w:val="24"/>
              </w:rPr>
            </w:pPr>
            <w:r w:rsidRPr="00FF4916">
              <w:rPr>
                <w:sz w:val="24"/>
                <w:szCs w:val="24"/>
              </w:rPr>
              <w:t>1.</w:t>
            </w:r>
          </w:p>
        </w:tc>
        <w:tc>
          <w:tcPr>
            <w:tcW w:w="2127" w:type="dxa"/>
          </w:tcPr>
          <w:p w:rsidR="001A5FFA" w:rsidRPr="00FF4916" w:rsidRDefault="001A5FFA" w:rsidP="0026440D">
            <w:pPr>
              <w:jc w:val="both"/>
              <w:rPr>
                <w:sz w:val="24"/>
                <w:szCs w:val="24"/>
              </w:rPr>
            </w:pPr>
            <w:r w:rsidRPr="00FF4916">
              <w:rPr>
                <w:color w:val="000000"/>
                <w:sz w:val="24"/>
                <w:szCs w:val="24"/>
              </w:rPr>
              <w:t>Доля муниципальных служащих, получивших дополнительное 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c>
          <w:tcPr>
            <w:tcW w:w="1134" w:type="dxa"/>
          </w:tcPr>
          <w:p w:rsidR="001A5FFA" w:rsidRPr="00FF4916" w:rsidRDefault="001A5FFA" w:rsidP="0026440D">
            <w:pPr>
              <w:rPr>
                <w:sz w:val="24"/>
                <w:szCs w:val="24"/>
              </w:rPr>
            </w:pPr>
            <w:r w:rsidRPr="00FF4916">
              <w:rPr>
                <w:sz w:val="24"/>
                <w:szCs w:val="24"/>
              </w:rPr>
              <w:t>процент</w:t>
            </w:r>
          </w:p>
        </w:tc>
        <w:tc>
          <w:tcPr>
            <w:tcW w:w="708" w:type="dxa"/>
          </w:tcPr>
          <w:p w:rsidR="001A5FFA" w:rsidRPr="00FF4916" w:rsidRDefault="001A5FFA" w:rsidP="0026440D">
            <w:pPr>
              <w:rPr>
                <w:sz w:val="24"/>
                <w:szCs w:val="24"/>
              </w:rPr>
            </w:pPr>
            <w:r w:rsidRPr="00FF4916">
              <w:rPr>
                <w:sz w:val="24"/>
                <w:szCs w:val="24"/>
              </w:rPr>
              <w:t>100</w:t>
            </w:r>
          </w:p>
        </w:tc>
        <w:tc>
          <w:tcPr>
            <w:tcW w:w="709" w:type="dxa"/>
          </w:tcPr>
          <w:p w:rsidR="001A5FFA" w:rsidRPr="00FF4916" w:rsidRDefault="001A5FFA" w:rsidP="0026440D">
            <w:pPr>
              <w:rPr>
                <w:sz w:val="24"/>
                <w:szCs w:val="24"/>
              </w:rPr>
            </w:pPr>
            <w:r w:rsidRPr="00FF4916">
              <w:rPr>
                <w:sz w:val="24"/>
                <w:szCs w:val="24"/>
              </w:rPr>
              <w:t>202</w:t>
            </w:r>
            <w:r>
              <w:rPr>
                <w:sz w:val="24"/>
                <w:szCs w:val="24"/>
              </w:rPr>
              <w:t>2</w:t>
            </w:r>
          </w:p>
        </w:tc>
        <w:tc>
          <w:tcPr>
            <w:tcW w:w="709" w:type="dxa"/>
          </w:tcPr>
          <w:p w:rsidR="001A5FFA" w:rsidRPr="00FF4916" w:rsidRDefault="001A5FFA" w:rsidP="0026440D">
            <w:pPr>
              <w:rPr>
                <w:sz w:val="24"/>
                <w:szCs w:val="24"/>
              </w:rPr>
            </w:pPr>
            <w:r w:rsidRPr="00FF4916">
              <w:rPr>
                <w:sz w:val="24"/>
                <w:szCs w:val="24"/>
              </w:rPr>
              <w:t>100</w:t>
            </w:r>
          </w:p>
        </w:tc>
        <w:tc>
          <w:tcPr>
            <w:tcW w:w="851" w:type="dxa"/>
          </w:tcPr>
          <w:p w:rsidR="001A5FFA" w:rsidRPr="00FF4916" w:rsidRDefault="001A5FFA" w:rsidP="0026440D">
            <w:pPr>
              <w:rPr>
                <w:sz w:val="24"/>
                <w:szCs w:val="24"/>
              </w:rPr>
            </w:pPr>
            <w:r w:rsidRPr="00FF4916">
              <w:rPr>
                <w:sz w:val="24"/>
                <w:szCs w:val="24"/>
              </w:rPr>
              <w:t>100</w:t>
            </w:r>
          </w:p>
        </w:tc>
        <w:tc>
          <w:tcPr>
            <w:tcW w:w="708" w:type="dxa"/>
          </w:tcPr>
          <w:p w:rsidR="001A5FFA" w:rsidRPr="00FF4916" w:rsidRDefault="001A5FFA" w:rsidP="0026440D">
            <w:pPr>
              <w:rPr>
                <w:sz w:val="24"/>
                <w:szCs w:val="24"/>
              </w:rPr>
            </w:pPr>
            <w:r w:rsidRPr="00FF4916">
              <w:rPr>
                <w:sz w:val="24"/>
                <w:szCs w:val="24"/>
              </w:rPr>
              <w:t>100</w:t>
            </w:r>
          </w:p>
        </w:tc>
        <w:tc>
          <w:tcPr>
            <w:tcW w:w="709" w:type="dxa"/>
          </w:tcPr>
          <w:p w:rsidR="001A5FFA" w:rsidRPr="00FF4916" w:rsidRDefault="001A5FFA" w:rsidP="0026440D">
            <w:pPr>
              <w:rPr>
                <w:sz w:val="24"/>
                <w:szCs w:val="24"/>
              </w:rPr>
            </w:pPr>
            <w:r w:rsidRPr="00FF4916">
              <w:rPr>
                <w:sz w:val="24"/>
                <w:szCs w:val="24"/>
              </w:rPr>
              <w:t>100</w:t>
            </w:r>
          </w:p>
        </w:tc>
        <w:tc>
          <w:tcPr>
            <w:tcW w:w="709" w:type="dxa"/>
          </w:tcPr>
          <w:p w:rsidR="001A5FFA" w:rsidRPr="00FF4916" w:rsidRDefault="001A5FFA" w:rsidP="0026440D">
            <w:pPr>
              <w:rPr>
                <w:sz w:val="24"/>
                <w:szCs w:val="24"/>
              </w:rPr>
            </w:pPr>
            <w:r w:rsidRPr="00FF4916">
              <w:rPr>
                <w:sz w:val="24"/>
                <w:szCs w:val="24"/>
              </w:rPr>
              <w:t>100</w:t>
            </w:r>
          </w:p>
        </w:tc>
        <w:tc>
          <w:tcPr>
            <w:tcW w:w="1417" w:type="dxa"/>
          </w:tcPr>
          <w:p w:rsidR="001A5FFA" w:rsidRPr="00FF4916" w:rsidRDefault="001A5FFA" w:rsidP="0026440D">
            <w:pPr>
              <w:rPr>
                <w:sz w:val="24"/>
                <w:szCs w:val="24"/>
              </w:rPr>
            </w:pPr>
            <w:r w:rsidRPr="00FF4916">
              <w:rPr>
                <w:sz w:val="24"/>
                <w:szCs w:val="24"/>
              </w:rPr>
              <w:t>100</w:t>
            </w:r>
          </w:p>
        </w:tc>
        <w:tc>
          <w:tcPr>
            <w:tcW w:w="1985" w:type="dxa"/>
          </w:tcPr>
          <w:p w:rsidR="001A5FFA" w:rsidRPr="00FF4916" w:rsidRDefault="001A5FFA" w:rsidP="0026440D">
            <w:pPr>
              <w:rPr>
                <w:sz w:val="24"/>
                <w:szCs w:val="24"/>
              </w:rPr>
            </w:pPr>
            <w:r w:rsidRPr="00FF4916">
              <w:rPr>
                <w:color w:val="000000"/>
                <w:sz w:val="24"/>
                <w:szCs w:val="24"/>
              </w:rPr>
              <w:t>Федеральный закон от 02.03.2007 № 25-ФЗ «О муниципальной службе в Российской Федерации», Закон Ханты-Мансийского автономного округа − Югры от 13.07.2007 № 113-оз «Об отдельных вопросах муниципальной службы в Ханты-Мансийском автономном округе − Югре»</w:t>
            </w:r>
          </w:p>
        </w:tc>
        <w:tc>
          <w:tcPr>
            <w:tcW w:w="1275" w:type="dxa"/>
          </w:tcPr>
          <w:p w:rsidR="001A5FFA" w:rsidRPr="00FF4916" w:rsidRDefault="001A5FFA" w:rsidP="0026440D">
            <w:pPr>
              <w:jc w:val="both"/>
              <w:rPr>
                <w:sz w:val="24"/>
                <w:szCs w:val="24"/>
              </w:rPr>
            </w:pPr>
            <w:r w:rsidRPr="00FF4916">
              <w:rPr>
                <w:sz w:val="24"/>
                <w:szCs w:val="24"/>
              </w:rPr>
              <w:t>отдел муниципальной службы, кадров и наград администрации района</w:t>
            </w:r>
          </w:p>
        </w:tc>
        <w:tc>
          <w:tcPr>
            <w:tcW w:w="1134" w:type="dxa"/>
          </w:tcPr>
          <w:p w:rsidR="001A5FFA" w:rsidRPr="00FF4916" w:rsidRDefault="001A5FFA" w:rsidP="0026440D">
            <w:pPr>
              <w:rPr>
                <w:sz w:val="24"/>
                <w:szCs w:val="24"/>
              </w:rPr>
            </w:pPr>
            <w:r w:rsidRPr="00FF4916">
              <w:rPr>
                <w:sz w:val="24"/>
                <w:szCs w:val="24"/>
              </w:rPr>
              <w:t>-</w:t>
            </w:r>
          </w:p>
        </w:tc>
      </w:tr>
    </w:tbl>
    <w:p w:rsidR="001A5FFA" w:rsidRDefault="001A5FFA" w:rsidP="001A5FFA">
      <w:pPr>
        <w:jc w:val="center"/>
        <w:rPr>
          <w:sz w:val="24"/>
          <w:szCs w:val="24"/>
        </w:rPr>
      </w:pPr>
      <w:r>
        <w:rPr>
          <w:sz w:val="24"/>
          <w:szCs w:val="24"/>
        </w:rPr>
        <w:t xml:space="preserve">3. </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w:t>
      </w:r>
      <w:r>
        <w:rPr>
          <w:sz w:val="24"/>
          <w:szCs w:val="24"/>
        </w:rPr>
        <w:t>5</w:t>
      </w:r>
      <w:r w:rsidRPr="0091339F">
        <w:rPr>
          <w:sz w:val="24"/>
          <w:szCs w:val="24"/>
        </w:rPr>
        <w:t xml:space="preserve"> году</w:t>
      </w:r>
    </w:p>
    <w:tbl>
      <w:tblPr>
        <w:tblpPr w:leftFromText="180" w:rightFromText="180" w:vertAnchor="text" w:horzAnchor="margin" w:tblpY="112"/>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6"/>
        <w:gridCol w:w="1111"/>
        <w:gridCol w:w="648"/>
        <w:gridCol w:w="690"/>
        <w:gridCol w:w="681"/>
        <w:gridCol w:w="822"/>
        <w:gridCol w:w="728"/>
        <w:gridCol w:w="707"/>
        <w:gridCol w:w="566"/>
        <w:gridCol w:w="530"/>
        <w:gridCol w:w="572"/>
        <w:gridCol w:w="575"/>
        <w:gridCol w:w="861"/>
        <w:gridCol w:w="1857"/>
      </w:tblGrid>
      <w:tr w:rsidR="001A5FFA" w:rsidRPr="004728E2" w:rsidTr="0026440D">
        <w:trPr>
          <w:trHeight w:val="485"/>
        </w:trPr>
        <w:tc>
          <w:tcPr>
            <w:tcW w:w="245" w:type="pct"/>
            <w:vMerge w:val="restart"/>
          </w:tcPr>
          <w:p w:rsidR="001A5FFA" w:rsidRDefault="001A5FFA" w:rsidP="0026440D">
            <w:pPr>
              <w:spacing w:before="60" w:after="60"/>
              <w:jc w:val="center"/>
              <w:rPr>
                <w:sz w:val="22"/>
                <w:szCs w:val="22"/>
              </w:rPr>
            </w:pPr>
            <w:r w:rsidRPr="004728E2">
              <w:rPr>
                <w:sz w:val="22"/>
                <w:szCs w:val="22"/>
              </w:rPr>
              <w:t xml:space="preserve">№ </w:t>
            </w:r>
          </w:p>
          <w:p w:rsidR="001A5FFA" w:rsidRPr="004728E2" w:rsidRDefault="001A5FFA" w:rsidP="0026440D">
            <w:pPr>
              <w:spacing w:before="60" w:after="60"/>
              <w:jc w:val="center"/>
              <w:rPr>
                <w:sz w:val="22"/>
                <w:szCs w:val="22"/>
              </w:rPr>
            </w:pPr>
            <w:r w:rsidRPr="004728E2">
              <w:rPr>
                <w:sz w:val="22"/>
                <w:szCs w:val="22"/>
              </w:rPr>
              <w:t>п/п</w:t>
            </w:r>
          </w:p>
        </w:tc>
        <w:tc>
          <w:tcPr>
            <w:tcW w:w="1244" w:type="pct"/>
            <w:vMerge w:val="restart"/>
          </w:tcPr>
          <w:p w:rsidR="001A5FFA" w:rsidRPr="004728E2" w:rsidRDefault="001A5FFA" w:rsidP="0026440D">
            <w:pPr>
              <w:jc w:val="center"/>
              <w:rPr>
                <w:sz w:val="22"/>
                <w:szCs w:val="22"/>
              </w:rPr>
            </w:pPr>
            <w:r w:rsidRPr="004728E2">
              <w:rPr>
                <w:sz w:val="22"/>
                <w:szCs w:val="22"/>
              </w:rPr>
              <w:t xml:space="preserve">Наименование показателя </w:t>
            </w:r>
          </w:p>
        </w:tc>
        <w:tc>
          <w:tcPr>
            <w:tcW w:w="377" w:type="pct"/>
            <w:vMerge w:val="restart"/>
          </w:tcPr>
          <w:p w:rsidR="001A5FFA" w:rsidRPr="004728E2" w:rsidRDefault="001A5FFA" w:rsidP="0026440D">
            <w:pPr>
              <w:jc w:val="center"/>
              <w:rPr>
                <w:sz w:val="22"/>
                <w:szCs w:val="22"/>
              </w:rPr>
            </w:pPr>
            <w:r w:rsidRPr="004728E2">
              <w:rPr>
                <w:sz w:val="22"/>
                <w:szCs w:val="22"/>
              </w:rPr>
              <w:t>Единица измерения (по ОКЕИ)</w:t>
            </w:r>
          </w:p>
        </w:tc>
        <w:tc>
          <w:tcPr>
            <w:tcW w:w="2504" w:type="pct"/>
            <w:gridSpan w:val="11"/>
          </w:tcPr>
          <w:p w:rsidR="001A5FFA" w:rsidRPr="004728E2" w:rsidRDefault="001A5FFA" w:rsidP="0026440D">
            <w:pPr>
              <w:spacing w:before="60" w:after="60"/>
              <w:jc w:val="center"/>
              <w:rPr>
                <w:sz w:val="22"/>
                <w:szCs w:val="22"/>
              </w:rPr>
            </w:pPr>
            <w:r w:rsidRPr="004728E2">
              <w:rPr>
                <w:sz w:val="22"/>
                <w:szCs w:val="22"/>
              </w:rPr>
              <w:t>Плановые значения по кварталам/месяцам</w:t>
            </w:r>
          </w:p>
        </w:tc>
        <w:tc>
          <w:tcPr>
            <w:tcW w:w="630" w:type="pct"/>
            <w:vMerge w:val="restart"/>
          </w:tcPr>
          <w:p w:rsidR="001A5FFA" w:rsidRPr="004728E2" w:rsidRDefault="001A5FFA" w:rsidP="0026440D">
            <w:pPr>
              <w:spacing w:line="240" w:lineRule="atLeast"/>
              <w:jc w:val="center"/>
              <w:rPr>
                <w:sz w:val="22"/>
                <w:szCs w:val="22"/>
              </w:rPr>
            </w:pPr>
            <w:r w:rsidRPr="004728E2">
              <w:rPr>
                <w:sz w:val="22"/>
                <w:szCs w:val="22"/>
              </w:rPr>
              <w:t>На конец года</w:t>
            </w:r>
          </w:p>
        </w:tc>
      </w:tr>
      <w:tr w:rsidR="001A5FFA" w:rsidRPr="004728E2" w:rsidTr="0026440D">
        <w:trPr>
          <w:trHeight w:val="661"/>
        </w:trPr>
        <w:tc>
          <w:tcPr>
            <w:tcW w:w="245" w:type="pct"/>
            <w:vMerge/>
          </w:tcPr>
          <w:p w:rsidR="001A5FFA" w:rsidRPr="004728E2" w:rsidRDefault="001A5FFA" w:rsidP="0026440D">
            <w:pPr>
              <w:spacing w:before="60" w:after="60" w:line="240" w:lineRule="atLeast"/>
              <w:jc w:val="center"/>
              <w:rPr>
                <w:sz w:val="22"/>
                <w:szCs w:val="22"/>
              </w:rPr>
            </w:pPr>
          </w:p>
        </w:tc>
        <w:tc>
          <w:tcPr>
            <w:tcW w:w="1244" w:type="pct"/>
            <w:vMerge/>
          </w:tcPr>
          <w:p w:rsidR="001A5FFA" w:rsidRPr="004728E2" w:rsidRDefault="001A5FFA" w:rsidP="0026440D">
            <w:pPr>
              <w:spacing w:before="60" w:after="60" w:line="240" w:lineRule="atLeast"/>
              <w:jc w:val="center"/>
              <w:rPr>
                <w:sz w:val="22"/>
                <w:szCs w:val="22"/>
              </w:rPr>
            </w:pPr>
          </w:p>
        </w:tc>
        <w:tc>
          <w:tcPr>
            <w:tcW w:w="377" w:type="pct"/>
            <w:vMerge/>
          </w:tcPr>
          <w:p w:rsidR="001A5FFA" w:rsidRPr="004728E2" w:rsidRDefault="001A5FFA" w:rsidP="0026440D">
            <w:pPr>
              <w:spacing w:before="60" w:after="60" w:line="240" w:lineRule="atLeast"/>
              <w:jc w:val="center"/>
              <w:rPr>
                <w:sz w:val="22"/>
                <w:szCs w:val="22"/>
              </w:rPr>
            </w:pPr>
          </w:p>
        </w:tc>
        <w:tc>
          <w:tcPr>
            <w:tcW w:w="220" w:type="pct"/>
          </w:tcPr>
          <w:p w:rsidR="001A5FFA" w:rsidRPr="004728E2" w:rsidRDefault="001A5FFA" w:rsidP="0026440D">
            <w:pPr>
              <w:spacing w:before="60" w:after="60" w:line="240" w:lineRule="atLeast"/>
              <w:jc w:val="center"/>
              <w:rPr>
                <w:sz w:val="22"/>
                <w:szCs w:val="22"/>
              </w:rPr>
            </w:pPr>
            <w:r w:rsidRPr="004728E2">
              <w:rPr>
                <w:sz w:val="22"/>
                <w:szCs w:val="22"/>
              </w:rPr>
              <w:t>янв.</w:t>
            </w:r>
          </w:p>
        </w:tc>
        <w:tc>
          <w:tcPr>
            <w:tcW w:w="234" w:type="pct"/>
          </w:tcPr>
          <w:p w:rsidR="001A5FFA" w:rsidRPr="004728E2" w:rsidRDefault="001A5FFA" w:rsidP="0026440D">
            <w:pPr>
              <w:spacing w:before="60" w:after="60" w:line="240" w:lineRule="atLeast"/>
              <w:jc w:val="center"/>
              <w:rPr>
                <w:sz w:val="22"/>
                <w:szCs w:val="22"/>
              </w:rPr>
            </w:pPr>
            <w:r w:rsidRPr="004728E2">
              <w:rPr>
                <w:sz w:val="22"/>
                <w:szCs w:val="22"/>
              </w:rPr>
              <w:t>фев.</w:t>
            </w:r>
          </w:p>
        </w:tc>
        <w:tc>
          <w:tcPr>
            <w:tcW w:w="231" w:type="pct"/>
          </w:tcPr>
          <w:p w:rsidR="001A5FFA" w:rsidRPr="004728E2" w:rsidRDefault="001A5FFA" w:rsidP="0026440D">
            <w:pPr>
              <w:spacing w:before="60" w:after="60" w:line="240" w:lineRule="atLeast"/>
              <w:jc w:val="center"/>
              <w:rPr>
                <w:sz w:val="22"/>
                <w:szCs w:val="22"/>
              </w:rPr>
            </w:pPr>
            <w:r w:rsidRPr="004728E2">
              <w:rPr>
                <w:sz w:val="22"/>
                <w:szCs w:val="22"/>
              </w:rPr>
              <w:t>март</w:t>
            </w:r>
          </w:p>
        </w:tc>
        <w:tc>
          <w:tcPr>
            <w:tcW w:w="279" w:type="pct"/>
          </w:tcPr>
          <w:p w:rsidR="001A5FFA" w:rsidRPr="004728E2" w:rsidRDefault="001A5FFA" w:rsidP="0026440D">
            <w:pPr>
              <w:spacing w:before="60" w:after="60" w:line="240" w:lineRule="atLeast"/>
              <w:jc w:val="center"/>
              <w:rPr>
                <w:sz w:val="22"/>
                <w:szCs w:val="22"/>
              </w:rPr>
            </w:pPr>
            <w:r w:rsidRPr="004728E2">
              <w:rPr>
                <w:sz w:val="22"/>
                <w:szCs w:val="22"/>
              </w:rPr>
              <w:t>апр.</w:t>
            </w:r>
          </w:p>
        </w:tc>
        <w:tc>
          <w:tcPr>
            <w:tcW w:w="247" w:type="pct"/>
          </w:tcPr>
          <w:p w:rsidR="001A5FFA" w:rsidRPr="004728E2" w:rsidRDefault="001A5FFA" w:rsidP="0026440D">
            <w:pPr>
              <w:spacing w:before="60" w:after="60" w:line="240" w:lineRule="atLeast"/>
              <w:jc w:val="center"/>
              <w:rPr>
                <w:sz w:val="22"/>
                <w:szCs w:val="22"/>
              </w:rPr>
            </w:pPr>
            <w:r w:rsidRPr="004728E2">
              <w:rPr>
                <w:sz w:val="22"/>
                <w:szCs w:val="22"/>
              </w:rPr>
              <w:t>май</w:t>
            </w:r>
          </w:p>
        </w:tc>
        <w:tc>
          <w:tcPr>
            <w:tcW w:w="240" w:type="pct"/>
          </w:tcPr>
          <w:p w:rsidR="001A5FFA" w:rsidRPr="004728E2" w:rsidRDefault="001A5FFA" w:rsidP="0026440D">
            <w:pPr>
              <w:spacing w:before="60" w:after="60" w:line="240" w:lineRule="atLeast"/>
              <w:jc w:val="center"/>
              <w:rPr>
                <w:sz w:val="22"/>
                <w:szCs w:val="22"/>
              </w:rPr>
            </w:pPr>
            <w:r w:rsidRPr="004728E2">
              <w:rPr>
                <w:sz w:val="22"/>
                <w:szCs w:val="22"/>
              </w:rPr>
              <w:t>июнь</w:t>
            </w:r>
          </w:p>
        </w:tc>
        <w:tc>
          <w:tcPr>
            <w:tcW w:w="192" w:type="pct"/>
          </w:tcPr>
          <w:p w:rsidR="001A5FFA" w:rsidRPr="004728E2" w:rsidRDefault="001A5FFA" w:rsidP="0026440D">
            <w:pPr>
              <w:spacing w:before="60" w:after="60" w:line="240" w:lineRule="atLeast"/>
              <w:jc w:val="center"/>
              <w:rPr>
                <w:sz w:val="22"/>
                <w:szCs w:val="22"/>
              </w:rPr>
            </w:pPr>
            <w:r w:rsidRPr="004728E2">
              <w:rPr>
                <w:sz w:val="22"/>
                <w:szCs w:val="22"/>
              </w:rPr>
              <w:t>июль</w:t>
            </w:r>
          </w:p>
        </w:tc>
        <w:tc>
          <w:tcPr>
            <w:tcW w:w="180" w:type="pct"/>
          </w:tcPr>
          <w:p w:rsidR="001A5FFA" w:rsidRPr="004728E2" w:rsidRDefault="001A5FFA" w:rsidP="0026440D">
            <w:pPr>
              <w:spacing w:before="60" w:after="60" w:line="240" w:lineRule="atLeast"/>
              <w:jc w:val="center"/>
              <w:rPr>
                <w:sz w:val="22"/>
                <w:szCs w:val="22"/>
              </w:rPr>
            </w:pPr>
            <w:r w:rsidRPr="004728E2">
              <w:rPr>
                <w:sz w:val="22"/>
                <w:szCs w:val="22"/>
              </w:rPr>
              <w:t>авг.</w:t>
            </w:r>
          </w:p>
        </w:tc>
        <w:tc>
          <w:tcPr>
            <w:tcW w:w="194" w:type="pct"/>
          </w:tcPr>
          <w:p w:rsidR="001A5FFA" w:rsidRPr="004728E2" w:rsidRDefault="001A5FFA" w:rsidP="0026440D">
            <w:pPr>
              <w:spacing w:before="60" w:after="60" w:line="240" w:lineRule="atLeast"/>
              <w:jc w:val="center"/>
              <w:rPr>
                <w:sz w:val="22"/>
                <w:szCs w:val="22"/>
              </w:rPr>
            </w:pPr>
            <w:r w:rsidRPr="004728E2">
              <w:rPr>
                <w:sz w:val="22"/>
                <w:szCs w:val="22"/>
              </w:rPr>
              <w:t>сен.</w:t>
            </w:r>
          </w:p>
        </w:tc>
        <w:tc>
          <w:tcPr>
            <w:tcW w:w="195" w:type="pct"/>
          </w:tcPr>
          <w:p w:rsidR="001A5FFA" w:rsidRPr="004728E2" w:rsidRDefault="001A5FFA" w:rsidP="0026440D">
            <w:pPr>
              <w:spacing w:before="60" w:after="60" w:line="240" w:lineRule="atLeast"/>
              <w:jc w:val="center"/>
              <w:rPr>
                <w:sz w:val="22"/>
                <w:szCs w:val="22"/>
              </w:rPr>
            </w:pPr>
            <w:r w:rsidRPr="004728E2">
              <w:rPr>
                <w:sz w:val="22"/>
                <w:szCs w:val="22"/>
              </w:rPr>
              <w:t>окт.</w:t>
            </w:r>
          </w:p>
        </w:tc>
        <w:tc>
          <w:tcPr>
            <w:tcW w:w="292" w:type="pct"/>
            <w:tcBorders>
              <w:bottom w:val="single" w:sz="4" w:space="0" w:color="auto"/>
            </w:tcBorders>
          </w:tcPr>
          <w:p w:rsidR="001A5FFA" w:rsidRPr="004728E2" w:rsidRDefault="001A5FFA" w:rsidP="0026440D">
            <w:pPr>
              <w:spacing w:before="60" w:after="60" w:line="240" w:lineRule="atLeast"/>
              <w:jc w:val="center"/>
              <w:rPr>
                <w:sz w:val="22"/>
                <w:szCs w:val="22"/>
              </w:rPr>
            </w:pPr>
            <w:r w:rsidRPr="004728E2">
              <w:rPr>
                <w:sz w:val="22"/>
                <w:szCs w:val="22"/>
              </w:rPr>
              <w:t>ноя.</w:t>
            </w:r>
          </w:p>
        </w:tc>
        <w:tc>
          <w:tcPr>
            <w:tcW w:w="630" w:type="pct"/>
            <w:vMerge/>
            <w:tcBorders>
              <w:bottom w:val="single" w:sz="4" w:space="0" w:color="auto"/>
            </w:tcBorders>
          </w:tcPr>
          <w:p w:rsidR="001A5FFA" w:rsidRPr="004728E2" w:rsidRDefault="001A5FFA" w:rsidP="0026440D">
            <w:pPr>
              <w:spacing w:before="60" w:after="60" w:line="240" w:lineRule="atLeast"/>
              <w:jc w:val="center"/>
              <w:rPr>
                <w:sz w:val="22"/>
                <w:szCs w:val="22"/>
              </w:rPr>
            </w:pPr>
          </w:p>
        </w:tc>
      </w:tr>
      <w:tr w:rsidR="001A5FFA" w:rsidRPr="004728E2" w:rsidTr="0026440D">
        <w:trPr>
          <w:trHeight w:val="204"/>
        </w:trPr>
        <w:tc>
          <w:tcPr>
            <w:tcW w:w="245" w:type="pct"/>
          </w:tcPr>
          <w:p w:rsidR="001A5FFA" w:rsidRPr="004728E2" w:rsidRDefault="001A5FFA" w:rsidP="0026440D">
            <w:pPr>
              <w:spacing w:before="60" w:after="60"/>
              <w:jc w:val="center"/>
              <w:rPr>
                <w:sz w:val="22"/>
                <w:szCs w:val="22"/>
              </w:rPr>
            </w:pPr>
            <w:r w:rsidRPr="004728E2">
              <w:rPr>
                <w:sz w:val="22"/>
                <w:szCs w:val="22"/>
              </w:rPr>
              <w:t>1</w:t>
            </w:r>
          </w:p>
        </w:tc>
        <w:tc>
          <w:tcPr>
            <w:tcW w:w="1244" w:type="pct"/>
          </w:tcPr>
          <w:p w:rsidR="001A5FFA" w:rsidRPr="004728E2" w:rsidRDefault="001A5FFA" w:rsidP="0026440D">
            <w:pPr>
              <w:spacing w:before="60" w:after="60"/>
              <w:jc w:val="center"/>
              <w:rPr>
                <w:sz w:val="22"/>
                <w:szCs w:val="22"/>
              </w:rPr>
            </w:pPr>
            <w:r w:rsidRPr="004728E2">
              <w:rPr>
                <w:sz w:val="22"/>
                <w:szCs w:val="22"/>
              </w:rPr>
              <w:t>2</w:t>
            </w:r>
          </w:p>
        </w:tc>
        <w:tc>
          <w:tcPr>
            <w:tcW w:w="377" w:type="pct"/>
          </w:tcPr>
          <w:p w:rsidR="001A5FFA" w:rsidRPr="004728E2" w:rsidRDefault="001A5FFA" w:rsidP="0026440D">
            <w:pPr>
              <w:spacing w:before="60" w:after="60"/>
              <w:jc w:val="center"/>
              <w:rPr>
                <w:sz w:val="22"/>
                <w:szCs w:val="22"/>
              </w:rPr>
            </w:pPr>
            <w:r w:rsidRPr="004728E2">
              <w:rPr>
                <w:sz w:val="22"/>
                <w:szCs w:val="22"/>
              </w:rPr>
              <w:t>3</w:t>
            </w:r>
          </w:p>
        </w:tc>
        <w:tc>
          <w:tcPr>
            <w:tcW w:w="220" w:type="pct"/>
          </w:tcPr>
          <w:p w:rsidR="001A5FFA" w:rsidRPr="004728E2" w:rsidRDefault="001A5FFA" w:rsidP="0026440D">
            <w:pPr>
              <w:spacing w:before="60" w:after="60"/>
              <w:jc w:val="center"/>
              <w:rPr>
                <w:sz w:val="22"/>
                <w:szCs w:val="22"/>
              </w:rPr>
            </w:pPr>
            <w:r w:rsidRPr="004728E2">
              <w:rPr>
                <w:sz w:val="22"/>
                <w:szCs w:val="22"/>
              </w:rPr>
              <w:t>4</w:t>
            </w:r>
          </w:p>
        </w:tc>
        <w:tc>
          <w:tcPr>
            <w:tcW w:w="234" w:type="pct"/>
          </w:tcPr>
          <w:p w:rsidR="001A5FFA" w:rsidRPr="004728E2" w:rsidRDefault="001A5FFA" w:rsidP="0026440D">
            <w:pPr>
              <w:spacing w:before="60" w:after="60"/>
              <w:jc w:val="center"/>
              <w:rPr>
                <w:sz w:val="22"/>
                <w:szCs w:val="22"/>
              </w:rPr>
            </w:pPr>
            <w:r w:rsidRPr="004728E2">
              <w:rPr>
                <w:sz w:val="22"/>
                <w:szCs w:val="22"/>
              </w:rPr>
              <w:t>5</w:t>
            </w:r>
          </w:p>
        </w:tc>
        <w:tc>
          <w:tcPr>
            <w:tcW w:w="231" w:type="pct"/>
          </w:tcPr>
          <w:p w:rsidR="001A5FFA" w:rsidRPr="004728E2" w:rsidRDefault="001A5FFA" w:rsidP="0026440D">
            <w:pPr>
              <w:spacing w:before="60" w:after="60"/>
              <w:jc w:val="center"/>
              <w:rPr>
                <w:sz w:val="22"/>
                <w:szCs w:val="22"/>
              </w:rPr>
            </w:pPr>
            <w:r w:rsidRPr="004728E2">
              <w:rPr>
                <w:sz w:val="22"/>
                <w:szCs w:val="22"/>
              </w:rPr>
              <w:t>6</w:t>
            </w:r>
          </w:p>
        </w:tc>
        <w:tc>
          <w:tcPr>
            <w:tcW w:w="279" w:type="pct"/>
          </w:tcPr>
          <w:p w:rsidR="001A5FFA" w:rsidRPr="004728E2" w:rsidRDefault="001A5FFA" w:rsidP="0026440D">
            <w:pPr>
              <w:spacing w:before="60" w:after="60"/>
              <w:jc w:val="center"/>
              <w:rPr>
                <w:sz w:val="22"/>
                <w:szCs w:val="22"/>
              </w:rPr>
            </w:pPr>
            <w:r w:rsidRPr="004728E2">
              <w:rPr>
                <w:sz w:val="22"/>
                <w:szCs w:val="22"/>
              </w:rPr>
              <w:t>7</w:t>
            </w:r>
          </w:p>
        </w:tc>
        <w:tc>
          <w:tcPr>
            <w:tcW w:w="247" w:type="pct"/>
          </w:tcPr>
          <w:p w:rsidR="001A5FFA" w:rsidRPr="004728E2" w:rsidRDefault="001A5FFA" w:rsidP="0026440D">
            <w:pPr>
              <w:spacing w:before="60" w:after="60"/>
              <w:jc w:val="center"/>
              <w:rPr>
                <w:sz w:val="22"/>
                <w:szCs w:val="22"/>
              </w:rPr>
            </w:pPr>
            <w:r w:rsidRPr="004728E2">
              <w:rPr>
                <w:sz w:val="22"/>
                <w:szCs w:val="22"/>
              </w:rPr>
              <w:t>8</w:t>
            </w:r>
          </w:p>
        </w:tc>
        <w:tc>
          <w:tcPr>
            <w:tcW w:w="240" w:type="pct"/>
          </w:tcPr>
          <w:p w:rsidR="001A5FFA" w:rsidRPr="004728E2" w:rsidRDefault="001A5FFA" w:rsidP="0026440D">
            <w:pPr>
              <w:spacing w:before="60" w:after="60"/>
              <w:jc w:val="center"/>
              <w:rPr>
                <w:sz w:val="22"/>
                <w:szCs w:val="22"/>
              </w:rPr>
            </w:pPr>
            <w:r w:rsidRPr="004728E2">
              <w:rPr>
                <w:sz w:val="22"/>
                <w:szCs w:val="22"/>
              </w:rPr>
              <w:t>9</w:t>
            </w:r>
          </w:p>
        </w:tc>
        <w:tc>
          <w:tcPr>
            <w:tcW w:w="192" w:type="pct"/>
          </w:tcPr>
          <w:p w:rsidR="001A5FFA" w:rsidRPr="004728E2" w:rsidRDefault="001A5FFA" w:rsidP="0026440D">
            <w:pPr>
              <w:spacing w:before="60" w:after="60"/>
              <w:jc w:val="center"/>
              <w:rPr>
                <w:sz w:val="22"/>
                <w:szCs w:val="22"/>
              </w:rPr>
            </w:pPr>
            <w:r w:rsidRPr="004728E2">
              <w:rPr>
                <w:sz w:val="22"/>
                <w:szCs w:val="22"/>
              </w:rPr>
              <w:t>10</w:t>
            </w:r>
          </w:p>
        </w:tc>
        <w:tc>
          <w:tcPr>
            <w:tcW w:w="180" w:type="pct"/>
          </w:tcPr>
          <w:p w:rsidR="001A5FFA" w:rsidRPr="004728E2" w:rsidRDefault="001A5FFA" w:rsidP="0026440D">
            <w:pPr>
              <w:spacing w:before="60" w:after="60"/>
              <w:jc w:val="center"/>
              <w:rPr>
                <w:sz w:val="22"/>
                <w:szCs w:val="22"/>
              </w:rPr>
            </w:pPr>
            <w:r w:rsidRPr="004728E2">
              <w:rPr>
                <w:sz w:val="22"/>
                <w:szCs w:val="22"/>
              </w:rPr>
              <w:t>11</w:t>
            </w:r>
          </w:p>
        </w:tc>
        <w:tc>
          <w:tcPr>
            <w:tcW w:w="194" w:type="pct"/>
          </w:tcPr>
          <w:p w:rsidR="001A5FFA" w:rsidRPr="004728E2" w:rsidRDefault="001A5FFA" w:rsidP="0026440D">
            <w:pPr>
              <w:spacing w:before="60" w:after="60"/>
              <w:jc w:val="center"/>
              <w:rPr>
                <w:sz w:val="22"/>
                <w:szCs w:val="22"/>
              </w:rPr>
            </w:pPr>
            <w:r w:rsidRPr="004728E2">
              <w:rPr>
                <w:sz w:val="22"/>
                <w:szCs w:val="22"/>
              </w:rPr>
              <w:t>12</w:t>
            </w:r>
          </w:p>
        </w:tc>
        <w:tc>
          <w:tcPr>
            <w:tcW w:w="195" w:type="pct"/>
            <w:tcBorders>
              <w:right w:val="single" w:sz="4" w:space="0" w:color="auto"/>
            </w:tcBorders>
          </w:tcPr>
          <w:p w:rsidR="001A5FFA" w:rsidRPr="004728E2" w:rsidRDefault="001A5FFA" w:rsidP="0026440D">
            <w:pPr>
              <w:spacing w:before="60" w:after="60"/>
              <w:jc w:val="center"/>
              <w:rPr>
                <w:sz w:val="22"/>
                <w:szCs w:val="22"/>
              </w:rPr>
            </w:pPr>
            <w:r w:rsidRPr="004728E2">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rsidR="001A5FFA" w:rsidRPr="004728E2" w:rsidRDefault="001A5FFA" w:rsidP="0026440D">
            <w:pPr>
              <w:spacing w:before="60" w:after="60"/>
              <w:jc w:val="center"/>
              <w:rPr>
                <w:sz w:val="22"/>
                <w:szCs w:val="22"/>
              </w:rPr>
            </w:pPr>
            <w:r w:rsidRPr="004728E2">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rsidR="001A5FFA" w:rsidRPr="004728E2" w:rsidRDefault="001A5FFA" w:rsidP="0026440D">
            <w:pPr>
              <w:spacing w:before="60" w:after="60"/>
              <w:jc w:val="center"/>
              <w:rPr>
                <w:sz w:val="22"/>
                <w:szCs w:val="22"/>
              </w:rPr>
            </w:pPr>
            <w:r w:rsidRPr="004728E2">
              <w:rPr>
                <w:sz w:val="22"/>
                <w:szCs w:val="22"/>
              </w:rPr>
              <w:t>15</w:t>
            </w:r>
          </w:p>
        </w:tc>
      </w:tr>
      <w:tr w:rsidR="001A5FFA" w:rsidRPr="004728E2" w:rsidTr="0026440D">
        <w:trPr>
          <w:trHeight w:val="386"/>
        </w:trPr>
        <w:tc>
          <w:tcPr>
            <w:tcW w:w="245" w:type="pct"/>
          </w:tcPr>
          <w:p w:rsidR="001A5FFA" w:rsidRPr="004728E2" w:rsidRDefault="001A5FFA" w:rsidP="0026440D">
            <w:pPr>
              <w:spacing w:line="240" w:lineRule="atLeast"/>
              <w:jc w:val="center"/>
              <w:rPr>
                <w:sz w:val="22"/>
                <w:szCs w:val="22"/>
              </w:rPr>
            </w:pPr>
            <w:r w:rsidRPr="004728E2">
              <w:rPr>
                <w:sz w:val="22"/>
                <w:szCs w:val="22"/>
              </w:rPr>
              <w:t>1.</w:t>
            </w:r>
          </w:p>
        </w:tc>
        <w:tc>
          <w:tcPr>
            <w:tcW w:w="4755" w:type="pct"/>
            <w:gridSpan w:val="14"/>
          </w:tcPr>
          <w:p w:rsidR="001A5FFA" w:rsidRPr="004728E2" w:rsidRDefault="001A5FFA" w:rsidP="001A5FFA">
            <w:pPr>
              <w:spacing w:line="240" w:lineRule="atLeast"/>
              <w:jc w:val="center"/>
              <w:rPr>
                <w:sz w:val="22"/>
                <w:szCs w:val="22"/>
              </w:rPr>
            </w:pPr>
            <w:r>
              <w:rPr>
                <w:sz w:val="24"/>
                <w:szCs w:val="24"/>
              </w:rPr>
              <w:t>Цель «</w:t>
            </w:r>
            <w:r w:rsidRPr="00FF4916">
              <w:rPr>
                <w:sz w:val="24"/>
                <w:szCs w:val="24"/>
              </w:rPr>
              <w:t>Повышение эффективности муниципальной службы</w:t>
            </w:r>
            <w:r>
              <w:rPr>
                <w:sz w:val="24"/>
                <w:szCs w:val="24"/>
              </w:rPr>
              <w:t>»</w:t>
            </w:r>
          </w:p>
        </w:tc>
      </w:tr>
      <w:tr w:rsidR="001A5FFA" w:rsidRPr="004728E2" w:rsidTr="0026440D">
        <w:trPr>
          <w:trHeight w:val="386"/>
        </w:trPr>
        <w:tc>
          <w:tcPr>
            <w:tcW w:w="245" w:type="pct"/>
          </w:tcPr>
          <w:p w:rsidR="001A5FFA" w:rsidRPr="004728E2" w:rsidRDefault="001A5FFA" w:rsidP="0026440D">
            <w:pPr>
              <w:spacing w:line="240" w:lineRule="atLeast"/>
              <w:jc w:val="center"/>
              <w:rPr>
                <w:sz w:val="22"/>
                <w:szCs w:val="22"/>
              </w:rPr>
            </w:pPr>
            <w:r w:rsidRPr="004728E2">
              <w:rPr>
                <w:sz w:val="22"/>
                <w:szCs w:val="22"/>
              </w:rPr>
              <w:lastRenderedPageBreak/>
              <w:t>1.1.</w:t>
            </w:r>
          </w:p>
        </w:tc>
        <w:tc>
          <w:tcPr>
            <w:tcW w:w="1244" w:type="pct"/>
          </w:tcPr>
          <w:p w:rsidR="001A5FFA" w:rsidRPr="00FF4916" w:rsidRDefault="001A5FFA" w:rsidP="0026440D">
            <w:pPr>
              <w:jc w:val="both"/>
              <w:rPr>
                <w:sz w:val="24"/>
                <w:szCs w:val="24"/>
              </w:rPr>
            </w:pPr>
            <w:r w:rsidRPr="00FF4916">
              <w:rPr>
                <w:color w:val="000000"/>
                <w:sz w:val="24"/>
                <w:szCs w:val="24"/>
              </w:rPr>
              <w:t>Доля муниципальных служащих, получивших дополнительное 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c>
          <w:tcPr>
            <w:tcW w:w="377" w:type="pct"/>
          </w:tcPr>
          <w:p w:rsidR="001A5FFA" w:rsidRPr="004728E2" w:rsidRDefault="001A5FFA" w:rsidP="0026440D">
            <w:pPr>
              <w:spacing w:line="240" w:lineRule="atLeast"/>
              <w:jc w:val="center"/>
              <w:rPr>
                <w:sz w:val="22"/>
                <w:szCs w:val="22"/>
              </w:rPr>
            </w:pPr>
            <w:r>
              <w:rPr>
                <w:sz w:val="22"/>
                <w:szCs w:val="22"/>
              </w:rPr>
              <w:t>процент</w:t>
            </w:r>
          </w:p>
        </w:tc>
        <w:tc>
          <w:tcPr>
            <w:tcW w:w="220" w:type="pct"/>
          </w:tcPr>
          <w:p w:rsidR="001A5FFA" w:rsidRPr="0091339F" w:rsidRDefault="001A5FFA" w:rsidP="0026440D">
            <w:pPr>
              <w:spacing w:line="240" w:lineRule="atLeast"/>
              <w:rPr>
                <w:sz w:val="22"/>
                <w:szCs w:val="22"/>
              </w:rPr>
            </w:pPr>
            <w:r>
              <w:rPr>
                <w:sz w:val="22"/>
                <w:szCs w:val="22"/>
              </w:rPr>
              <w:t>-</w:t>
            </w:r>
          </w:p>
        </w:tc>
        <w:tc>
          <w:tcPr>
            <w:tcW w:w="234" w:type="pct"/>
          </w:tcPr>
          <w:p w:rsidR="001A5FFA" w:rsidRDefault="001A5FFA" w:rsidP="0026440D">
            <w:r w:rsidRPr="00701B89">
              <w:rPr>
                <w:sz w:val="22"/>
                <w:szCs w:val="22"/>
              </w:rPr>
              <w:t>-</w:t>
            </w:r>
          </w:p>
        </w:tc>
        <w:tc>
          <w:tcPr>
            <w:tcW w:w="231" w:type="pct"/>
          </w:tcPr>
          <w:p w:rsidR="001A5FFA" w:rsidRDefault="001A5FFA" w:rsidP="0026440D">
            <w:r>
              <w:rPr>
                <w:sz w:val="22"/>
                <w:szCs w:val="22"/>
              </w:rPr>
              <w:t>100</w:t>
            </w:r>
          </w:p>
        </w:tc>
        <w:tc>
          <w:tcPr>
            <w:tcW w:w="279" w:type="pct"/>
          </w:tcPr>
          <w:p w:rsidR="001A5FFA" w:rsidRDefault="001A5FFA" w:rsidP="0026440D">
            <w:r w:rsidRPr="00701B89">
              <w:rPr>
                <w:sz w:val="22"/>
                <w:szCs w:val="22"/>
              </w:rPr>
              <w:t>-</w:t>
            </w:r>
          </w:p>
        </w:tc>
        <w:tc>
          <w:tcPr>
            <w:tcW w:w="247" w:type="pct"/>
          </w:tcPr>
          <w:p w:rsidR="001A5FFA" w:rsidRDefault="001A5FFA" w:rsidP="0026440D">
            <w:r w:rsidRPr="00701B89">
              <w:rPr>
                <w:sz w:val="22"/>
                <w:szCs w:val="22"/>
              </w:rPr>
              <w:t>-</w:t>
            </w:r>
          </w:p>
        </w:tc>
        <w:tc>
          <w:tcPr>
            <w:tcW w:w="240" w:type="pct"/>
          </w:tcPr>
          <w:p w:rsidR="001A5FFA" w:rsidRDefault="001A5FFA" w:rsidP="0026440D">
            <w:r>
              <w:rPr>
                <w:sz w:val="22"/>
                <w:szCs w:val="22"/>
              </w:rPr>
              <w:t>100</w:t>
            </w:r>
          </w:p>
        </w:tc>
        <w:tc>
          <w:tcPr>
            <w:tcW w:w="192" w:type="pct"/>
          </w:tcPr>
          <w:p w:rsidR="001A5FFA" w:rsidRDefault="001A5FFA" w:rsidP="0026440D">
            <w:r w:rsidRPr="00701B89">
              <w:rPr>
                <w:sz w:val="22"/>
                <w:szCs w:val="22"/>
              </w:rPr>
              <w:t>-</w:t>
            </w:r>
          </w:p>
        </w:tc>
        <w:tc>
          <w:tcPr>
            <w:tcW w:w="180" w:type="pct"/>
          </w:tcPr>
          <w:p w:rsidR="001A5FFA" w:rsidRDefault="001A5FFA" w:rsidP="0026440D">
            <w:r w:rsidRPr="00701B89">
              <w:rPr>
                <w:sz w:val="22"/>
                <w:szCs w:val="22"/>
              </w:rPr>
              <w:t>-</w:t>
            </w:r>
          </w:p>
        </w:tc>
        <w:tc>
          <w:tcPr>
            <w:tcW w:w="194" w:type="pct"/>
          </w:tcPr>
          <w:p w:rsidR="001A5FFA" w:rsidRDefault="001A5FFA" w:rsidP="0026440D">
            <w:r>
              <w:rPr>
                <w:sz w:val="22"/>
                <w:szCs w:val="22"/>
              </w:rPr>
              <w:t>100</w:t>
            </w:r>
          </w:p>
        </w:tc>
        <w:tc>
          <w:tcPr>
            <w:tcW w:w="195" w:type="pct"/>
          </w:tcPr>
          <w:p w:rsidR="001A5FFA" w:rsidRDefault="001A5FFA" w:rsidP="0026440D">
            <w:r w:rsidRPr="00701B89">
              <w:rPr>
                <w:sz w:val="22"/>
                <w:szCs w:val="22"/>
              </w:rPr>
              <w:t>-</w:t>
            </w:r>
          </w:p>
        </w:tc>
        <w:tc>
          <w:tcPr>
            <w:tcW w:w="292" w:type="pct"/>
          </w:tcPr>
          <w:p w:rsidR="001A5FFA" w:rsidRDefault="001A5FFA" w:rsidP="0026440D">
            <w:r w:rsidRPr="00701B89">
              <w:rPr>
                <w:sz w:val="22"/>
                <w:szCs w:val="22"/>
              </w:rPr>
              <w:t>-</w:t>
            </w:r>
          </w:p>
        </w:tc>
        <w:tc>
          <w:tcPr>
            <w:tcW w:w="630" w:type="pct"/>
          </w:tcPr>
          <w:p w:rsidR="001A5FFA" w:rsidRPr="004728E2" w:rsidRDefault="001A5FFA" w:rsidP="0026440D">
            <w:pPr>
              <w:spacing w:line="240" w:lineRule="atLeast"/>
              <w:jc w:val="center"/>
              <w:rPr>
                <w:sz w:val="22"/>
                <w:szCs w:val="22"/>
              </w:rPr>
            </w:pPr>
            <w:r>
              <w:rPr>
                <w:sz w:val="22"/>
                <w:szCs w:val="22"/>
              </w:rPr>
              <w:t>100</w:t>
            </w:r>
          </w:p>
        </w:tc>
      </w:tr>
    </w:tbl>
    <w:p w:rsidR="001A5FFA" w:rsidRPr="001212ED" w:rsidRDefault="001A5FFA" w:rsidP="001A5FFA">
      <w:pPr>
        <w:jc w:val="center"/>
        <w:rPr>
          <w:sz w:val="24"/>
          <w:szCs w:val="24"/>
        </w:rPr>
      </w:pPr>
    </w:p>
    <w:p w:rsidR="001A5FFA" w:rsidRDefault="001A5FFA" w:rsidP="001A5FFA">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1A5FFA" w:rsidRPr="00D831B7" w:rsidRDefault="001A5FFA" w:rsidP="001A5FFA">
      <w:pPr>
        <w:jc w:val="center"/>
        <w:rPr>
          <w:sz w:val="24"/>
          <w:szCs w:val="24"/>
        </w:rPr>
      </w:pPr>
    </w:p>
    <w:tbl>
      <w:tblPr>
        <w:tblpPr w:leftFromText="180" w:rightFromText="180" w:vertAnchor="text" w:horzAnchor="margin" w:tblpY="23"/>
        <w:tblW w:w="14737" w:type="dxa"/>
        <w:tblLook w:val="01E0" w:firstRow="1" w:lastRow="1" w:firstColumn="1" w:lastColumn="1" w:noHBand="0" w:noVBand="0"/>
      </w:tblPr>
      <w:tblGrid>
        <w:gridCol w:w="858"/>
        <w:gridCol w:w="5800"/>
        <w:gridCol w:w="4394"/>
        <w:gridCol w:w="3685"/>
      </w:tblGrid>
      <w:tr w:rsidR="001A5FFA" w:rsidRPr="00BF21B1" w:rsidTr="0026440D">
        <w:trPr>
          <w:trHeight w:val="491"/>
        </w:trPr>
        <w:tc>
          <w:tcPr>
            <w:tcW w:w="858" w:type="dxa"/>
            <w:tcBorders>
              <w:top w:val="single" w:sz="4" w:space="0" w:color="auto"/>
              <w:left w:val="single" w:sz="4" w:space="0" w:color="auto"/>
              <w:bottom w:val="single" w:sz="4" w:space="0" w:color="auto"/>
              <w:right w:val="single" w:sz="4" w:space="0" w:color="auto"/>
            </w:tcBorders>
          </w:tcPr>
          <w:p w:rsidR="001A5FFA" w:rsidRDefault="001A5FFA" w:rsidP="0026440D">
            <w:pPr>
              <w:jc w:val="center"/>
              <w:rPr>
                <w:sz w:val="24"/>
                <w:szCs w:val="24"/>
              </w:rPr>
            </w:pPr>
            <w:r w:rsidRPr="00BF21B1">
              <w:rPr>
                <w:sz w:val="24"/>
                <w:szCs w:val="24"/>
              </w:rPr>
              <w:t xml:space="preserve">№ </w:t>
            </w:r>
          </w:p>
          <w:p w:rsidR="001A5FFA" w:rsidRPr="00BF21B1" w:rsidRDefault="001A5FFA" w:rsidP="0026440D">
            <w:pPr>
              <w:jc w:val="center"/>
              <w:rPr>
                <w:sz w:val="24"/>
                <w:szCs w:val="24"/>
              </w:rPr>
            </w:pPr>
            <w:r w:rsidRPr="00BF21B1">
              <w:rPr>
                <w:sz w:val="24"/>
                <w:szCs w:val="24"/>
              </w:rPr>
              <w:t>п/п</w:t>
            </w:r>
          </w:p>
        </w:tc>
        <w:tc>
          <w:tcPr>
            <w:tcW w:w="5800"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center"/>
              <w:rPr>
                <w:sz w:val="24"/>
                <w:szCs w:val="24"/>
              </w:rPr>
            </w:pPr>
            <w:r w:rsidRPr="00BF21B1">
              <w:rPr>
                <w:sz w:val="24"/>
                <w:szCs w:val="24"/>
              </w:rPr>
              <w:t>Задачи структурного элемента</w:t>
            </w:r>
          </w:p>
        </w:tc>
        <w:tc>
          <w:tcPr>
            <w:tcW w:w="4394"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center"/>
              <w:rPr>
                <w:sz w:val="24"/>
                <w:szCs w:val="24"/>
              </w:rPr>
            </w:pPr>
            <w:r w:rsidRPr="00BF21B1">
              <w:rPr>
                <w:sz w:val="24"/>
                <w:szCs w:val="24"/>
              </w:rPr>
              <w:t>Краткое описание ожидаемых эффектов от реализации задачи структурного элемента</w:t>
            </w:r>
          </w:p>
        </w:tc>
        <w:tc>
          <w:tcPr>
            <w:tcW w:w="3685"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center"/>
              <w:rPr>
                <w:sz w:val="24"/>
                <w:szCs w:val="24"/>
              </w:rPr>
            </w:pPr>
            <w:r w:rsidRPr="00BF21B1">
              <w:rPr>
                <w:sz w:val="24"/>
                <w:szCs w:val="24"/>
              </w:rPr>
              <w:t>Связь</w:t>
            </w:r>
          </w:p>
          <w:p w:rsidR="001A5FFA" w:rsidRPr="00BF21B1" w:rsidRDefault="001A5FFA" w:rsidP="0026440D">
            <w:pPr>
              <w:jc w:val="center"/>
              <w:rPr>
                <w:sz w:val="24"/>
                <w:szCs w:val="24"/>
              </w:rPr>
            </w:pPr>
            <w:r w:rsidRPr="00BF21B1">
              <w:rPr>
                <w:sz w:val="24"/>
                <w:szCs w:val="24"/>
              </w:rPr>
              <w:t>с показателями</w:t>
            </w:r>
          </w:p>
        </w:tc>
      </w:tr>
      <w:tr w:rsidR="001A5FFA" w:rsidRPr="00BF21B1" w:rsidTr="0026440D">
        <w:trPr>
          <w:trHeight w:val="271"/>
        </w:trPr>
        <w:tc>
          <w:tcPr>
            <w:tcW w:w="858"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center"/>
              <w:rPr>
                <w:sz w:val="24"/>
                <w:szCs w:val="24"/>
              </w:rPr>
            </w:pPr>
            <w:r w:rsidRPr="00BF21B1">
              <w:rPr>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center"/>
              <w:rPr>
                <w:sz w:val="24"/>
                <w:szCs w:val="24"/>
              </w:rPr>
            </w:pPr>
            <w:r w:rsidRPr="00BF21B1">
              <w:rPr>
                <w:sz w:val="24"/>
                <w:szCs w:val="24"/>
              </w:rPr>
              <w:t>2</w:t>
            </w:r>
          </w:p>
        </w:tc>
        <w:tc>
          <w:tcPr>
            <w:tcW w:w="4394"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center"/>
              <w:rPr>
                <w:sz w:val="24"/>
                <w:szCs w:val="24"/>
              </w:rPr>
            </w:pPr>
            <w:r w:rsidRPr="00BF21B1">
              <w:rPr>
                <w:sz w:val="24"/>
                <w:szCs w:val="24"/>
              </w:rPr>
              <w:t>3</w:t>
            </w:r>
          </w:p>
        </w:tc>
        <w:tc>
          <w:tcPr>
            <w:tcW w:w="3685"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center"/>
              <w:rPr>
                <w:sz w:val="24"/>
                <w:szCs w:val="24"/>
              </w:rPr>
            </w:pPr>
            <w:r w:rsidRPr="00BF21B1">
              <w:rPr>
                <w:sz w:val="24"/>
                <w:szCs w:val="24"/>
              </w:rPr>
              <w:t>4</w:t>
            </w:r>
          </w:p>
        </w:tc>
      </w:tr>
      <w:tr w:rsidR="001A5FFA" w:rsidRPr="00BF21B1" w:rsidTr="0026440D">
        <w:trPr>
          <w:trHeight w:val="279"/>
        </w:trPr>
        <w:tc>
          <w:tcPr>
            <w:tcW w:w="858"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center"/>
              <w:rPr>
                <w:sz w:val="24"/>
                <w:szCs w:val="24"/>
              </w:rPr>
            </w:pPr>
            <w:r w:rsidRPr="00BF21B1">
              <w:rPr>
                <w:sz w:val="24"/>
                <w:szCs w:val="24"/>
              </w:rPr>
              <w:t>1.1.</w:t>
            </w:r>
          </w:p>
        </w:tc>
        <w:tc>
          <w:tcPr>
            <w:tcW w:w="13879" w:type="dxa"/>
            <w:gridSpan w:val="3"/>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center"/>
              <w:rPr>
                <w:sz w:val="24"/>
                <w:szCs w:val="24"/>
              </w:rPr>
            </w:pPr>
            <w:r w:rsidRPr="00BF21B1">
              <w:rPr>
                <w:sz w:val="24"/>
                <w:szCs w:val="24"/>
              </w:rPr>
              <w:t>Комплекс процессных мероприятий «</w:t>
            </w:r>
            <w:r w:rsidRPr="00BF21B1">
              <w:rPr>
                <w:color w:val="000000"/>
                <w:sz w:val="24"/>
                <w:szCs w:val="24"/>
              </w:rPr>
              <w:t>Р</w:t>
            </w:r>
            <w:r>
              <w:rPr>
                <w:color w:val="000000"/>
                <w:sz w:val="24"/>
                <w:szCs w:val="24"/>
              </w:rPr>
              <w:t>азвитие</w:t>
            </w:r>
            <w:r w:rsidRPr="00BF21B1">
              <w:rPr>
                <w:color w:val="000000"/>
                <w:sz w:val="24"/>
                <w:szCs w:val="24"/>
              </w:rPr>
              <w:t xml:space="preserve"> кадровой и антикоррупционной работы</w:t>
            </w:r>
            <w:r w:rsidRPr="00BF21B1">
              <w:rPr>
                <w:sz w:val="24"/>
                <w:szCs w:val="24"/>
              </w:rPr>
              <w:t>»</w:t>
            </w:r>
          </w:p>
        </w:tc>
      </w:tr>
      <w:tr w:rsidR="001A5FFA" w:rsidRPr="00BF21B1" w:rsidTr="0026440D">
        <w:trPr>
          <w:trHeight w:val="343"/>
        </w:trPr>
        <w:tc>
          <w:tcPr>
            <w:tcW w:w="858"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both"/>
              <w:rPr>
                <w:sz w:val="24"/>
                <w:szCs w:val="24"/>
              </w:rPr>
            </w:pPr>
            <w:r w:rsidRPr="00BF21B1">
              <w:rPr>
                <w:sz w:val="24"/>
                <w:szCs w:val="24"/>
              </w:rPr>
              <w:t>Ответственный за реализацию отдел муниципальной службы, кадров и наград администрации района</w:t>
            </w:r>
          </w:p>
        </w:tc>
        <w:tc>
          <w:tcPr>
            <w:tcW w:w="8079" w:type="dxa"/>
            <w:gridSpan w:val="2"/>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both"/>
              <w:rPr>
                <w:sz w:val="24"/>
                <w:szCs w:val="24"/>
              </w:rPr>
            </w:pPr>
            <w:r>
              <w:rPr>
                <w:sz w:val="24"/>
                <w:szCs w:val="24"/>
              </w:rPr>
              <w:t>2024–</w:t>
            </w:r>
            <w:r w:rsidRPr="00FF4916">
              <w:rPr>
                <w:sz w:val="24"/>
                <w:szCs w:val="24"/>
              </w:rPr>
              <w:t>2030 годы</w:t>
            </w:r>
          </w:p>
        </w:tc>
      </w:tr>
      <w:tr w:rsidR="001A5FFA" w:rsidRPr="00BF21B1" w:rsidTr="0026440D">
        <w:trPr>
          <w:trHeight w:val="188"/>
        </w:trPr>
        <w:tc>
          <w:tcPr>
            <w:tcW w:w="858"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center"/>
              <w:rPr>
                <w:sz w:val="24"/>
                <w:szCs w:val="24"/>
              </w:rPr>
            </w:pPr>
            <w:r w:rsidRPr="00BF21B1">
              <w:rPr>
                <w:sz w:val="24"/>
                <w:szCs w:val="24"/>
              </w:rPr>
              <w:t>1.1.1.</w:t>
            </w:r>
          </w:p>
        </w:tc>
        <w:tc>
          <w:tcPr>
            <w:tcW w:w="5800"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both"/>
              <w:rPr>
                <w:sz w:val="24"/>
                <w:szCs w:val="24"/>
              </w:rPr>
            </w:pPr>
            <w:r w:rsidRPr="00BF21B1">
              <w:rPr>
                <w:sz w:val="24"/>
                <w:szCs w:val="24"/>
              </w:rPr>
              <w:t>Совершенствование механизмов кадровой и антикоррупционной работы</w:t>
            </w:r>
          </w:p>
        </w:tc>
        <w:tc>
          <w:tcPr>
            <w:tcW w:w="4394"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contextualSpacing/>
              <w:jc w:val="both"/>
              <w:rPr>
                <w:sz w:val="24"/>
                <w:szCs w:val="24"/>
              </w:rPr>
            </w:pPr>
            <w:r>
              <w:rPr>
                <w:sz w:val="24"/>
                <w:szCs w:val="24"/>
              </w:rPr>
              <w:t>о</w:t>
            </w:r>
            <w:r w:rsidRPr="00BF21B1">
              <w:rPr>
                <w:sz w:val="24"/>
                <w:szCs w:val="24"/>
              </w:rPr>
              <w:t xml:space="preserve">рганизовано проведение совещаний, конференций, семинаров, </w:t>
            </w:r>
            <w:r>
              <w:rPr>
                <w:sz w:val="24"/>
                <w:szCs w:val="24"/>
              </w:rPr>
              <w:t>«</w:t>
            </w:r>
            <w:r w:rsidRPr="00BF21B1">
              <w:rPr>
                <w:sz w:val="24"/>
                <w:szCs w:val="24"/>
              </w:rPr>
              <w:t>круглых столов</w:t>
            </w:r>
            <w:r>
              <w:rPr>
                <w:sz w:val="24"/>
                <w:szCs w:val="24"/>
              </w:rPr>
              <w:t>»</w:t>
            </w:r>
            <w:r w:rsidRPr="00BF21B1">
              <w:rPr>
                <w:sz w:val="24"/>
                <w:szCs w:val="24"/>
              </w:rPr>
              <w:t xml:space="preserve"> для служащих органов местного самоуправления района по актуальным вопросам в сфере муниципальной службы и противодействия коррупции;</w:t>
            </w:r>
          </w:p>
          <w:p w:rsidR="001A5FFA" w:rsidRPr="00BF21B1" w:rsidRDefault="001A5FFA" w:rsidP="0026440D">
            <w:pPr>
              <w:contextualSpacing/>
              <w:jc w:val="both"/>
              <w:rPr>
                <w:rFonts w:eastAsia="Calibri"/>
                <w:sz w:val="24"/>
                <w:szCs w:val="24"/>
                <w:lang w:eastAsia="en-US"/>
              </w:rPr>
            </w:pPr>
            <w:r>
              <w:rPr>
                <w:sz w:val="24"/>
                <w:szCs w:val="24"/>
              </w:rPr>
              <w:t>о</w:t>
            </w:r>
            <w:r w:rsidRPr="00BF21B1">
              <w:rPr>
                <w:sz w:val="24"/>
                <w:szCs w:val="24"/>
              </w:rPr>
              <w:t xml:space="preserve">рганизовано профессиональное развитие </w:t>
            </w:r>
            <w:r>
              <w:rPr>
                <w:sz w:val="24"/>
                <w:szCs w:val="24"/>
              </w:rPr>
              <w:t>муниципальных</w:t>
            </w:r>
            <w:r w:rsidRPr="00BF21B1">
              <w:rPr>
                <w:sz w:val="24"/>
                <w:szCs w:val="24"/>
              </w:rPr>
              <w:t xml:space="preserve"> служащих </w:t>
            </w:r>
            <w:r>
              <w:rPr>
                <w:sz w:val="24"/>
                <w:szCs w:val="24"/>
              </w:rPr>
              <w:t>района</w:t>
            </w:r>
            <w:r w:rsidRPr="00BF21B1">
              <w:rPr>
                <w:sz w:val="24"/>
                <w:szCs w:val="24"/>
              </w:rPr>
              <w:t xml:space="preserve">, профессиональное образование и дополнительное профессиональное образование лиц, замещающих должности </w:t>
            </w:r>
            <w:r>
              <w:rPr>
                <w:sz w:val="24"/>
                <w:szCs w:val="24"/>
              </w:rPr>
              <w:t>муниципальной службы</w:t>
            </w:r>
          </w:p>
        </w:tc>
        <w:tc>
          <w:tcPr>
            <w:tcW w:w="3685" w:type="dxa"/>
            <w:tcBorders>
              <w:top w:val="single" w:sz="4" w:space="0" w:color="auto"/>
              <w:left w:val="single" w:sz="4" w:space="0" w:color="auto"/>
              <w:bottom w:val="single" w:sz="4" w:space="0" w:color="auto"/>
              <w:right w:val="single" w:sz="4" w:space="0" w:color="auto"/>
            </w:tcBorders>
          </w:tcPr>
          <w:p w:rsidR="001A5FFA" w:rsidRPr="00BF21B1" w:rsidRDefault="001A5FFA" w:rsidP="0026440D">
            <w:pPr>
              <w:jc w:val="both"/>
              <w:rPr>
                <w:sz w:val="24"/>
                <w:szCs w:val="24"/>
              </w:rPr>
            </w:pPr>
            <w:r>
              <w:rPr>
                <w:color w:val="000000"/>
                <w:sz w:val="24"/>
                <w:szCs w:val="24"/>
              </w:rPr>
              <w:t>д</w:t>
            </w:r>
            <w:r w:rsidRPr="00BF21B1">
              <w:rPr>
                <w:color w:val="000000"/>
                <w:sz w:val="24"/>
                <w:szCs w:val="24"/>
              </w:rPr>
              <w:t>оля муниципальных служащих, получивших дополнительное 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r>
    </w:tbl>
    <w:p w:rsidR="001A5FFA" w:rsidRDefault="001A5FFA" w:rsidP="001A5FFA">
      <w:pPr>
        <w:rPr>
          <w:sz w:val="24"/>
          <w:szCs w:val="24"/>
        </w:rPr>
      </w:pPr>
    </w:p>
    <w:p w:rsidR="001A5FFA" w:rsidRDefault="001A5FFA" w:rsidP="001A5FFA">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rsidR="001A5FFA" w:rsidRPr="00C5108E" w:rsidRDefault="001A5FFA" w:rsidP="001A5FFA">
      <w:pPr>
        <w:rPr>
          <w:rFonts w:eastAsia="Calibri"/>
          <w:sz w:val="24"/>
          <w:szCs w:val="24"/>
        </w:rPr>
      </w:pPr>
    </w:p>
    <w:tbl>
      <w:tblPr>
        <w:tblW w:w="150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276"/>
        <w:gridCol w:w="1417"/>
        <w:gridCol w:w="1559"/>
        <w:gridCol w:w="1560"/>
        <w:gridCol w:w="1417"/>
        <w:gridCol w:w="1418"/>
        <w:gridCol w:w="1134"/>
        <w:gridCol w:w="1417"/>
      </w:tblGrid>
      <w:tr w:rsidR="001A5FFA" w:rsidRPr="00BF49D5" w:rsidTr="0026440D">
        <w:trPr>
          <w:trHeight w:val="343"/>
        </w:trPr>
        <w:tc>
          <w:tcPr>
            <w:tcW w:w="3828" w:type="dxa"/>
            <w:vMerge w:val="restart"/>
          </w:tcPr>
          <w:p w:rsidR="001A5FFA" w:rsidRPr="00BF49D5" w:rsidRDefault="001A5FFA" w:rsidP="0026440D">
            <w:pPr>
              <w:jc w:val="both"/>
              <w:rPr>
                <w:sz w:val="24"/>
                <w:szCs w:val="24"/>
              </w:rPr>
            </w:pPr>
            <w:r w:rsidRPr="00BF49D5">
              <w:rPr>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9781" w:type="dxa"/>
            <w:gridSpan w:val="7"/>
          </w:tcPr>
          <w:p w:rsidR="001A5FFA" w:rsidRPr="00BF49D5" w:rsidRDefault="001A5FFA" w:rsidP="0026440D">
            <w:pPr>
              <w:jc w:val="center"/>
              <w:rPr>
                <w:sz w:val="24"/>
                <w:szCs w:val="24"/>
              </w:rPr>
            </w:pPr>
            <w:r w:rsidRPr="00BF49D5">
              <w:rPr>
                <w:sz w:val="24"/>
                <w:szCs w:val="24"/>
              </w:rPr>
              <w:t>Объем финансового обеспечения по годам, тыс. рублей</w:t>
            </w:r>
          </w:p>
        </w:tc>
        <w:tc>
          <w:tcPr>
            <w:tcW w:w="1417" w:type="dxa"/>
          </w:tcPr>
          <w:p w:rsidR="001A5FFA" w:rsidRPr="00BF49D5" w:rsidRDefault="001A5FFA" w:rsidP="0026440D">
            <w:pPr>
              <w:jc w:val="center"/>
              <w:rPr>
                <w:sz w:val="24"/>
                <w:szCs w:val="24"/>
              </w:rPr>
            </w:pPr>
          </w:p>
        </w:tc>
      </w:tr>
      <w:tr w:rsidR="001A5FFA" w:rsidRPr="00BF49D5" w:rsidTr="0026440D">
        <w:trPr>
          <w:trHeight w:val="466"/>
        </w:trPr>
        <w:tc>
          <w:tcPr>
            <w:tcW w:w="3828" w:type="dxa"/>
            <w:vMerge/>
          </w:tcPr>
          <w:p w:rsidR="001A5FFA" w:rsidRPr="00BF49D5" w:rsidRDefault="001A5FFA" w:rsidP="0026440D">
            <w:pPr>
              <w:jc w:val="both"/>
              <w:rPr>
                <w:sz w:val="24"/>
                <w:szCs w:val="24"/>
              </w:rPr>
            </w:pPr>
          </w:p>
        </w:tc>
        <w:tc>
          <w:tcPr>
            <w:tcW w:w="1276" w:type="dxa"/>
          </w:tcPr>
          <w:p w:rsidR="001A5FFA" w:rsidRPr="00BF49D5" w:rsidRDefault="001A5FFA" w:rsidP="0026440D">
            <w:pPr>
              <w:jc w:val="center"/>
              <w:rPr>
                <w:sz w:val="24"/>
                <w:szCs w:val="24"/>
              </w:rPr>
            </w:pPr>
            <w:r w:rsidRPr="00BF49D5">
              <w:rPr>
                <w:sz w:val="24"/>
                <w:szCs w:val="24"/>
              </w:rPr>
              <w:t>2024</w:t>
            </w:r>
          </w:p>
        </w:tc>
        <w:tc>
          <w:tcPr>
            <w:tcW w:w="1417" w:type="dxa"/>
          </w:tcPr>
          <w:p w:rsidR="001A5FFA" w:rsidRPr="00BF49D5" w:rsidRDefault="001A5FFA" w:rsidP="0026440D">
            <w:pPr>
              <w:jc w:val="center"/>
              <w:rPr>
                <w:sz w:val="24"/>
                <w:szCs w:val="24"/>
              </w:rPr>
            </w:pPr>
            <w:r w:rsidRPr="00BF49D5">
              <w:rPr>
                <w:sz w:val="24"/>
                <w:szCs w:val="24"/>
              </w:rPr>
              <w:t>2025</w:t>
            </w:r>
          </w:p>
        </w:tc>
        <w:tc>
          <w:tcPr>
            <w:tcW w:w="1559" w:type="dxa"/>
          </w:tcPr>
          <w:p w:rsidR="001A5FFA" w:rsidRPr="00BF49D5" w:rsidRDefault="001A5FFA" w:rsidP="0026440D">
            <w:pPr>
              <w:jc w:val="center"/>
              <w:rPr>
                <w:sz w:val="24"/>
                <w:szCs w:val="24"/>
              </w:rPr>
            </w:pPr>
            <w:r w:rsidRPr="00BF49D5">
              <w:rPr>
                <w:sz w:val="24"/>
                <w:szCs w:val="24"/>
              </w:rPr>
              <w:t>2026</w:t>
            </w:r>
          </w:p>
        </w:tc>
        <w:tc>
          <w:tcPr>
            <w:tcW w:w="1560" w:type="dxa"/>
          </w:tcPr>
          <w:p w:rsidR="001A5FFA" w:rsidRPr="00BF49D5" w:rsidRDefault="001A5FFA" w:rsidP="0026440D">
            <w:pPr>
              <w:jc w:val="center"/>
              <w:rPr>
                <w:sz w:val="24"/>
                <w:szCs w:val="24"/>
              </w:rPr>
            </w:pPr>
            <w:r w:rsidRPr="00BF49D5">
              <w:rPr>
                <w:sz w:val="24"/>
                <w:szCs w:val="24"/>
              </w:rPr>
              <w:t>2027</w:t>
            </w:r>
          </w:p>
        </w:tc>
        <w:tc>
          <w:tcPr>
            <w:tcW w:w="1417" w:type="dxa"/>
          </w:tcPr>
          <w:p w:rsidR="001A5FFA" w:rsidRPr="00BF49D5" w:rsidRDefault="001A5FFA" w:rsidP="0026440D">
            <w:pPr>
              <w:jc w:val="center"/>
              <w:rPr>
                <w:sz w:val="24"/>
                <w:szCs w:val="24"/>
              </w:rPr>
            </w:pPr>
            <w:r w:rsidRPr="00BF49D5">
              <w:rPr>
                <w:sz w:val="24"/>
                <w:szCs w:val="24"/>
              </w:rPr>
              <w:t>2028</w:t>
            </w:r>
          </w:p>
        </w:tc>
        <w:tc>
          <w:tcPr>
            <w:tcW w:w="1418" w:type="dxa"/>
          </w:tcPr>
          <w:p w:rsidR="001A5FFA" w:rsidRPr="00BF49D5" w:rsidRDefault="001A5FFA" w:rsidP="0026440D">
            <w:pPr>
              <w:jc w:val="center"/>
              <w:rPr>
                <w:sz w:val="24"/>
                <w:szCs w:val="24"/>
              </w:rPr>
            </w:pPr>
            <w:r w:rsidRPr="00BF49D5">
              <w:rPr>
                <w:sz w:val="24"/>
                <w:szCs w:val="24"/>
              </w:rPr>
              <w:t>2029</w:t>
            </w:r>
          </w:p>
        </w:tc>
        <w:tc>
          <w:tcPr>
            <w:tcW w:w="1134" w:type="dxa"/>
          </w:tcPr>
          <w:p w:rsidR="001A5FFA" w:rsidRPr="00BF49D5" w:rsidRDefault="001A5FFA" w:rsidP="0026440D">
            <w:pPr>
              <w:jc w:val="center"/>
              <w:rPr>
                <w:sz w:val="24"/>
                <w:szCs w:val="24"/>
              </w:rPr>
            </w:pPr>
            <w:r w:rsidRPr="00BF49D5">
              <w:rPr>
                <w:sz w:val="24"/>
                <w:szCs w:val="24"/>
              </w:rPr>
              <w:t>2030</w:t>
            </w:r>
          </w:p>
        </w:tc>
        <w:tc>
          <w:tcPr>
            <w:tcW w:w="1417" w:type="dxa"/>
          </w:tcPr>
          <w:p w:rsidR="001A5FFA" w:rsidRPr="00BF49D5" w:rsidRDefault="001A5FFA" w:rsidP="0026440D">
            <w:pPr>
              <w:jc w:val="center"/>
              <w:rPr>
                <w:sz w:val="24"/>
                <w:szCs w:val="24"/>
              </w:rPr>
            </w:pPr>
            <w:r w:rsidRPr="00BF49D5">
              <w:rPr>
                <w:sz w:val="24"/>
                <w:szCs w:val="24"/>
              </w:rPr>
              <w:t>Всего</w:t>
            </w:r>
          </w:p>
        </w:tc>
      </w:tr>
      <w:tr w:rsidR="001A5FFA" w:rsidRPr="00BF49D5" w:rsidTr="0026440D">
        <w:trPr>
          <w:trHeight w:val="260"/>
        </w:trPr>
        <w:tc>
          <w:tcPr>
            <w:tcW w:w="3828" w:type="dxa"/>
          </w:tcPr>
          <w:p w:rsidR="001A5FFA" w:rsidRPr="00BF49D5" w:rsidRDefault="001A5FFA" w:rsidP="0026440D">
            <w:pPr>
              <w:jc w:val="both"/>
              <w:rPr>
                <w:sz w:val="24"/>
                <w:szCs w:val="24"/>
              </w:rPr>
            </w:pPr>
            <w:r w:rsidRPr="00BF49D5">
              <w:rPr>
                <w:sz w:val="24"/>
                <w:szCs w:val="24"/>
              </w:rPr>
              <w:t>1</w:t>
            </w:r>
          </w:p>
        </w:tc>
        <w:tc>
          <w:tcPr>
            <w:tcW w:w="1276" w:type="dxa"/>
          </w:tcPr>
          <w:p w:rsidR="001A5FFA" w:rsidRPr="00BF49D5" w:rsidRDefault="001A5FFA" w:rsidP="0026440D">
            <w:pPr>
              <w:jc w:val="center"/>
              <w:rPr>
                <w:sz w:val="24"/>
                <w:szCs w:val="24"/>
              </w:rPr>
            </w:pPr>
            <w:r w:rsidRPr="00BF49D5">
              <w:rPr>
                <w:sz w:val="24"/>
                <w:szCs w:val="24"/>
              </w:rPr>
              <w:t>2</w:t>
            </w:r>
          </w:p>
        </w:tc>
        <w:tc>
          <w:tcPr>
            <w:tcW w:w="1417" w:type="dxa"/>
          </w:tcPr>
          <w:p w:rsidR="001A5FFA" w:rsidRPr="00BF49D5" w:rsidRDefault="001A5FFA" w:rsidP="0026440D">
            <w:pPr>
              <w:jc w:val="center"/>
              <w:rPr>
                <w:sz w:val="24"/>
                <w:szCs w:val="24"/>
              </w:rPr>
            </w:pPr>
            <w:r w:rsidRPr="00BF49D5">
              <w:rPr>
                <w:sz w:val="24"/>
                <w:szCs w:val="24"/>
              </w:rPr>
              <w:t>3</w:t>
            </w:r>
          </w:p>
        </w:tc>
        <w:tc>
          <w:tcPr>
            <w:tcW w:w="1559" w:type="dxa"/>
          </w:tcPr>
          <w:p w:rsidR="001A5FFA" w:rsidRPr="00BF49D5" w:rsidRDefault="001A5FFA" w:rsidP="0026440D">
            <w:pPr>
              <w:jc w:val="center"/>
              <w:rPr>
                <w:sz w:val="24"/>
                <w:szCs w:val="24"/>
              </w:rPr>
            </w:pPr>
            <w:r w:rsidRPr="00BF49D5">
              <w:rPr>
                <w:sz w:val="24"/>
                <w:szCs w:val="24"/>
              </w:rPr>
              <w:t>4</w:t>
            </w:r>
          </w:p>
        </w:tc>
        <w:tc>
          <w:tcPr>
            <w:tcW w:w="1560" w:type="dxa"/>
          </w:tcPr>
          <w:p w:rsidR="001A5FFA" w:rsidRPr="00BF49D5" w:rsidRDefault="001A5FFA" w:rsidP="0026440D">
            <w:pPr>
              <w:jc w:val="center"/>
              <w:rPr>
                <w:sz w:val="24"/>
                <w:szCs w:val="24"/>
              </w:rPr>
            </w:pPr>
            <w:r w:rsidRPr="00BF49D5">
              <w:rPr>
                <w:sz w:val="24"/>
                <w:szCs w:val="24"/>
              </w:rPr>
              <w:t>5</w:t>
            </w:r>
          </w:p>
        </w:tc>
        <w:tc>
          <w:tcPr>
            <w:tcW w:w="1417" w:type="dxa"/>
          </w:tcPr>
          <w:p w:rsidR="001A5FFA" w:rsidRPr="00BF49D5" w:rsidRDefault="001A5FFA" w:rsidP="0026440D">
            <w:pPr>
              <w:jc w:val="center"/>
              <w:rPr>
                <w:sz w:val="24"/>
                <w:szCs w:val="24"/>
              </w:rPr>
            </w:pPr>
            <w:r w:rsidRPr="00BF49D5">
              <w:rPr>
                <w:sz w:val="24"/>
                <w:szCs w:val="24"/>
              </w:rPr>
              <w:t>6</w:t>
            </w:r>
          </w:p>
        </w:tc>
        <w:tc>
          <w:tcPr>
            <w:tcW w:w="1418" w:type="dxa"/>
          </w:tcPr>
          <w:p w:rsidR="001A5FFA" w:rsidRPr="00BF49D5" w:rsidRDefault="001A5FFA" w:rsidP="0026440D">
            <w:pPr>
              <w:jc w:val="center"/>
              <w:rPr>
                <w:sz w:val="24"/>
                <w:szCs w:val="24"/>
              </w:rPr>
            </w:pPr>
            <w:r w:rsidRPr="00BF49D5">
              <w:rPr>
                <w:sz w:val="24"/>
                <w:szCs w:val="24"/>
              </w:rPr>
              <w:t>7</w:t>
            </w:r>
          </w:p>
        </w:tc>
        <w:tc>
          <w:tcPr>
            <w:tcW w:w="1134" w:type="dxa"/>
          </w:tcPr>
          <w:p w:rsidR="001A5FFA" w:rsidRPr="00BF49D5" w:rsidRDefault="001A5FFA" w:rsidP="0026440D">
            <w:pPr>
              <w:jc w:val="center"/>
              <w:rPr>
                <w:sz w:val="24"/>
                <w:szCs w:val="24"/>
              </w:rPr>
            </w:pPr>
            <w:r w:rsidRPr="00BF49D5">
              <w:rPr>
                <w:sz w:val="24"/>
                <w:szCs w:val="24"/>
              </w:rPr>
              <w:t>8</w:t>
            </w:r>
          </w:p>
        </w:tc>
        <w:tc>
          <w:tcPr>
            <w:tcW w:w="1417" w:type="dxa"/>
          </w:tcPr>
          <w:p w:rsidR="001A5FFA" w:rsidRPr="00BF49D5" w:rsidRDefault="001A5FFA" w:rsidP="0026440D">
            <w:pPr>
              <w:jc w:val="center"/>
              <w:rPr>
                <w:sz w:val="24"/>
                <w:szCs w:val="24"/>
              </w:rPr>
            </w:pPr>
            <w:r w:rsidRPr="00BF49D5">
              <w:rPr>
                <w:sz w:val="24"/>
                <w:szCs w:val="24"/>
              </w:rPr>
              <w:t>9</w:t>
            </w:r>
          </w:p>
        </w:tc>
      </w:tr>
      <w:tr w:rsidR="001A5FFA" w:rsidRPr="00BF49D5" w:rsidTr="0026440D">
        <w:trPr>
          <w:trHeight w:val="359"/>
        </w:trPr>
        <w:tc>
          <w:tcPr>
            <w:tcW w:w="3828" w:type="dxa"/>
          </w:tcPr>
          <w:p w:rsidR="001A5FFA" w:rsidRPr="00BF49D5" w:rsidRDefault="001A5FFA" w:rsidP="0026440D">
            <w:pPr>
              <w:jc w:val="both"/>
              <w:rPr>
                <w:b/>
                <w:sz w:val="24"/>
                <w:szCs w:val="24"/>
              </w:rPr>
            </w:pPr>
            <w:r>
              <w:rPr>
                <w:b/>
                <w:sz w:val="24"/>
                <w:szCs w:val="24"/>
              </w:rPr>
              <w:t xml:space="preserve">Муниципальная </w:t>
            </w:r>
            <w:r w:rsidRPr="00BF49D5">
              <w:rPr>
                <w:b/>
                <w:sz w:val="24"/>
                <w:szCs w:val="24"/>
              </w:rPr>
              <w:t>программа (всего), в том числе:</w:t>
            </w:r>
          </w:p>
        </w:tc>
        <w:tc>
          <w:tcPr>
            <w:tcW w:w="1276" w:type="dxa"/>
          </w:tcPr>
          <w:p w:rsidR="001A5FFA" w:rsidRPr="00BF49D5" w:rsidRDefault="001A5FFA" w:rsidP="0026440D">
            <w:pPr>
              <w:rPr>
                <w:b/>
                <w:sz w:val="24"/>
                <w:szCs w:val="24"/>
              </w:rPr>
            </w:pPr>
            <w:r w:rsidRPr="00BF49D5">
              <w:rPr>
                <w:b/>
                <w:sz w:val="24"/>
                <w:szCs w:val="24"/>
              </w:rPr>
              <w:t>355,0</w:t>
            </w:r>
          </w:p>
        </w:tc>
        <w:tc>
          <w:tcPr>
            <w:tcW w:w="1417" w:type="dxa"/>
          </w:tcPr>
          <w:p w:rsidR="001A5FFA" w:rsidRPr="00BF49D5" w:rsidRDefault="001A5FFA" w:rsidP="0026440D">
            <w:pPr>
              <w:rPr>
                <w:b/>
                <w:sz w:val="24"/>
                <w:szCs w:val="24"/>
              </w:rPr>
            </w:pPr>
            <w:r w:rsidRPr="00BF49D5">
              <w:rPr>
                <w:b/>
                <w:sz w:val="24"/>
                <w:szCs w:val="24"/>
              </w:rPr>
              <w:t>355,0</w:t>
            </w:r>
          </w:p>
        </w:tc>
        <w:tc>
          <w:tcPr>
            <w:tcW w:w="1559" w:type="dxa"/>
          </w:tcPr>
          <w:p w:rsidR="001A5FFA" w:rsidRPr="00BF49D5" w:rsidRDefault="001A5FFA" w:rsidP="0026440D">
            <w:pPr>
              <w:rPr>
                <w:b/>
                <w:sz w:val="24"/>
                <w:szCs w:val="24"/>
              </w:rPr>
            </w:pPr>
            <w:r w:rsidRPr="00BF49D5">
              <w:rPr>
                <w:b/>
                <w:sz w:val="24"/>
                <w:szCs w:val="24"/>
              </w:rPr>
              <w:t>355,0</w:t>
            </w:r>
          </w:p>
        </w:tc>
        <w:tc>
          <w:tcPr>
            <w:tcW w:w="1560" w:type="dxa"/>
          </w:tcPr>
          <w:p w:rsidR="001A5FFA" w:rsidRPr="00BF49D5" w:rsidRDefault="001A5FFA" w:rsidP="0026440D">
            <w:pPr>
              <w:rPr>
                <w:b/>
                <w:sz w:val="24"/>
                <w:szCs w:val="24"/>
              </w:rPr>
            </w:pPr>
            <w:r w:rsidRPr="00BF49D5">
              <w:rPr>
                <w:b/>
                <w:sz w:val="24"/>
                <w:szCs w:val="24"/>
              </w:rPr>
              <w:t>355,0</w:t>
            </w:r>
          </w:p>
        </w:tc>
        <w:tc>
          <w:tcPr>
            <w:tcW w:w="1417" w:type="dxa"/>
          </w:tcPr>
          <w:p w:rsidR="001A5FFA" w:rsidRPr="00BF49D5" w:rsidRDefault="001A5FFA" w:rsidP="0026440D">
            <w:pPr>
              <w:rPr>
                <w:b/>
                <w:sz w:val="24"/>
                <w:szCs w:val="24"/>
              </w:rPr>
            </w:pPr>
            <w:r w:rsidRPr="00BF49D5">
              <w:rPr>
                <w:b/>
                <w:sz w:val="24"/>
                <w:szCs w:val="24"/>
              </w:rPr>
              <w:t>355,0</w:t>
            </w:r>
          </w:p>
        </w:tc>
        <w:tc>
          <w:tcPr>
            <w:tcW w:w="1418" w:type="dxa"/>
          </w:tcPr>
          <w:p w:rsidR="001A5FFA" w:rsidRPr="00BF49D5" w:rsidRDefault="001A5FFA" w:rsidP="0026440D">
            <w:pPr>
              <w:rPr>
                <w:b/>
                <w:sz w:val="24"/>
                <w:szCs w:val="24"/>
              </w:rPr>
            </w:pPr>
            <w:r w:rsidRPr="00BF49D5">
              <w:rPr>
                <w:b/>
                <w:sz w:val="24"/>
                <w:szCs w:val="24"/>
              </w:rPr>
              <w:t>355,0</w:t>
            </w:r>
          </w:p>
        </w:tc>
        <w:tc>
          <w:tcPr>
            <w:tcW w:w="1134" w:type="dxa"/>
          </w:tcPr>
          <w:p w:rsidR="001A5FFA" w:rsidRPr="00BF49D5" w:rsidRDefault="001A5FFA" w:rsidP="0026440D">
            <w:pPr>
              <w:rPr>
                <w:b/>
                <w:sz w:val="24"/>
                <w:szCs w:val="24"/>
              </w:rPr>
            </w:pPr>
            <w:r w:rsidRPr="00BF49D5">
              <w:rPr>
                <w:b/>
                <w:sz w:val="24"/>
                <w:szCs w:val="24"/>
              </w:rPr>
              <w:t>355,0</w:t>
            </w:r>
          </w:p>
        </w:tc>
        <w:tc>
          <w:tcPr>
            <w:tcW w:w="1417" w:type="dxa"/>
          </w:tcPr>
          <w:p w:rsidR="001A5FFA" w:rsidRPr="00BF49D5" w:rsidRDefault="001A5FFA" w:rsidP="0026440D">
            <w:pPr>
              <w:rPr>
                <w:b/>
                <w:sz w:val="24"/>
                <w:szCs w:val="24"/>
              </w:rPr>
            </w:pPr>
            <w:r w:rsidRPr="00BF49D5">
              <w:rPr>
                <w:b/>
                <w:sz w:val="24"/>
                <w:szCs w:val="24"/>
              </w:rPr>
              <w:t>2485,0</w:t>
            </w:r>
          </w:p>
        </w:tc>
      </w:tr>
      <w:tr w:rsidR="001A5FFA" w:rsidRPr="00BF49D5" w:rsidTr="0026440D">
        <w:trPr>
          <w:trHeight w:val="457"/>
        </w:trPr>
        <w:tc>
          <w:tcPr>
            <w:tcW w:w="3828" w:type="dxa"/>
            <w:shd w:val="clear" w:color="auto" w:fill="auto"/>
          </w:tcPr>
          <w:p w:rsidR="001A5FFA" w:rsidRPr="00BF49D5" w:rsidRDefault="001A5FFA" w:rsidP="0026440D">
            <w:pPr>
              <w:jc w:val="both"/>
              <w:rPr>
                <w:sz w:val="24"/>
                <w:szCs w:val="24"/>
              </w:rPr>
            </w:pPr>
            <w:r w:rsidRPr="00BF49D5">
              <w:rPr>
                <w:sz w:val="24"/>
                <w:szCs w:val="24"/>
              </w:rPr>
              <w:t>местный бюджет</w:t>
            </w:r>
          </w:p>
        </w:tc>
        <w:tc>
          <w:tcPr>
            <w:tcW w:w="1276" w:type="dxa"/>
          </w:tcPr>
          <w:p w:rsidR="001A5FFA" w:rsidRPr="00BF49D5" w:rsidRDefault="001A5FFA" w:rsidP="0026440D">
            <w:pPr>
              <w:rPr>
                <w:sz w:val="24"/>
                <w:szCs w:val="24"/>
              </w:rPr>
            </w:pPr>
            <w:r w:rsidRPr="00BF49D5">
              <w:rPr>
                <w:sz w:val="24"/>
                <w:szCs w:val="24"/>
              </w:rPr>
              <w:t>355,0</w:t>
            </w:r>
          </w:p>
        </w:tc>
        <w:tc>
          <w:tcPr>
            <w:tcW w:w="1417" w:type="dxa"/>
          </w:tcPr>
          <w:p w:rsidR="001A5FFA" w:rsidRPr="00BF49D5" w:rsidRDefault="001A5FFA" w:rsidP="0026440D">
            <w:pPr>
              <w:rPr>
                <w:sz w:val="24"/>
                <w:szCs w:val="24"/>
              </w:rPr>
            </w:pPr>
            <w:r w:rsidRPr="00BF49D5">
              <w:rPr>
                <w:sz w:val="24"/>
                <w:szCs w:val="24"/>
              </w:rPr>
              <w:t>355,0</w:t>
            </w:r>
          </w:p>
        </w:tc>
        <w:tc>
          <w:tcPr>
            <w:tcW w:w="1559" w:type="dxa"/>
          </w:tcPr>
          <w:p w:rsidR="001A5FFA" w:rsidRPr="00BF49D5" w:rsidRDefault="001A5FFA" w:rsidP="0026440D">
            <w:pPr>
              <w:rPr>
                <w:sz w:val="24"/>
                <w:szCs w:val="24"/>
              </w:rPr>
            </w:pPr>
            <w:r w:rsidRPr="00BF49D5">
              <w:rPr>
                <w:sz w:val="24"/>
                <w:szCs w:val="24"/>
              </w:rPr>
              <w:t>355,0</w:t>
            </w:r>
          </w:p>
        </w:tc>
        <w:tc>
          <w:tcPr>
            <w:tcW w:w="1560" w:type="dxa"/>
          </w:tcPr>
          <w:p w:rsidR="001A5FFA" w:rsidRPr="00BF49D5" w:rsidRDefault="001A5FFA" w:rsidP="0026440D">
            <w:pPr>
              <w:rPr>
                <w:sz w:val="24"/>
                <w:szCs w:val="24"/>
              </w:rPr>
            </w:pPr>
            <w:r w:rsidRPr="00BF49D5">
              <w:rPr>
                <w:sz w:val="24"/>
                <w:szCs w:val="24"/>
              </w:rPr>
              <w:t>355,0</w:t>
            </w:r>
          </w:p>
        </w:tc>
        <w:tc>
          <w:tcPr>
            <w:tcW w:w="1417" w:type="dxa"/>
          </w:tcPr>
          <w:p w:rsidR="001A5FFA" w:rsidRPr="00BF49D5" w:rsidRDefault="001A5FFA" w:rsidP="0026440D">
            <w:pPr>
              <w:rPr>
                <w:sz w:val="24"/>
                <w:szCs w:val="24"/>
              </w:rPr>
            </w:pPr>
            <w:r w:rsidRPr="00BF49D5">
              <w:rPr>
                <w:sz w:val="24"/>
                <w:szCs w:val="24"/>
              </w:rPr>
              <w:t>355,0</w:t>
            </w:r>
          </w:p>
        </w:tc>
        <w:tc>
          <w:tcPr>
            <w:tcW w:w="1418" w:type="dxa"/>
          </w:tcPr>
          <w:p w:rsidR="001A5FFA" w:rsidRPr="00BF49D5" w:rsidRDefault="001A5FFA" w:rsidP="0026440D">
            <w:pPr>
              <w:rPr>
                <w:sz w:val="24"/>
                <w:szCs w:val="24"/>
              </w:rPr>
            </w:pPr>
            <w:r w:rsidRPr="00BF49D5">
              <w:rPr>
                <w:sz w:val="24"/>
                <w:szCs w:val="24"/>
              </w:rPr>
              <w:t>355,0</w:t>
            </w:r>
          </w:p>
        </w:tc>
        <w:tc>
          <w:tcPr>
            <w:tcW w:w="1134" w:type="dxa"/>
          </w:tcPr>
          <w:p w:rsidR="001A5FFA" w:rsidRPr="00BF49D5" w:rsidRDefault="001A5FFA" w:rsidP="0026440D">
            <w:pPr>
              <w:rPr>
                <w:sz w:val="24"/>
                <w:szCs w:val="24"/>
              </w:rPr>
            </w:pPr>
            <w:r w:rsidRPr="00BF49D5">
              <w:rPr>
                <w:sz w:val="24"/>
                <w:szCs w:val="24"/>
              </w:rPr>
              <w:t>355,0</w:t>
            </w:r>
          </w:p>
        </w:tc>
        <w:tc>
          <w:tcPr>
            <w:tcW w:w="1417" w:type="dxa"/>
          </w:tcPr>
          <w:p w:rsidR="001A5FFA" w:rsidRPr="00BF49D5" w:rsidRDefault="001A5FFA" w:rsidP="0026440D">
            <w:pPr>
              <w:rPr>
                <w:sz w:val="24"/>
                <w:szCs w:val="24"/>
              </w:rPr>
            </w:pPr>
            <w:r w:rsidRPr="00BF49D5">
              <w:rPr>
                <w:sz w:val="24"/>
                <w:szCs w:val="24"/>
              </w:rPr>
              <w:t>2485,0</w:t>
            </w:r>
          </w:p>
        </w:tc>
      </w:tr>
      <w:tr w:rsidR="001A5FFA" w:rsidRPr="00BF49D5" w:rsidTr="0026440D">
        <w:trPr>
          <w:trHeight w:val="309"/>
        </w:trPr>
        <w:tc>
          <w:tcPr>
            <w:tcW w:w="3828" w:type="dxa"/>
          </w:tcPr>
          <w:p w:rsidR="001A5FFA" w:rsidRPr="00BF49D5" w:rsidRDefault="001A5FFA" w:rsidP="0026440D">
            <w:pPr>
              <w:jc w:val="both"/>
              <w:rPr>
                <w:sz w:val="24"/>
                <w:szCs w:val="24"/>
              </w:rPr>
            </w:pPr>
            <w:r w:rsidRPr="00BF49D5">
              <w:rPr>
                <w:sz w:val="24"/>
                <w:szCs w:val="24"/>
              </w:rPr>
              <w:t>объем налоговых расходов (справочно)</w:t>
            </w:r>
          </w:p>
        </w:tc>
        <w:tc>
          <w:tcPr>
            <w:tcW w:w="1276" w:type="dxa"/>
          </w:tcPr>
          <w:p w:rsidR="001A5FFA" w:rsidRPr="00BF49D5" w:rsidRDefault="001A5FFA" w:rsidP="0026440D">
            <w:pPr>
              <w:rPr>
                <w:sz w:val="24"/>
                <w:szCs w:val="24"/>
              </w:rPr>
            </w:pPr>
            <w:r w:rsidRPr="00BF49D5">
              <w:rPr>
                <w:sz w:val="24"/>
                <w:szCs w:val="24"/>
              </w:rPr>
              <w:t>0,0</w:t>
            </w:r>
          </w:p>
        </w:tc>
        <w:tc>
          <w:tcPr>
            <w:tcW w:w="1417" w:type="dxa"/>
          </w:tcPr>
          <w:p w:rsidR="001A5FFA" w:rsidRPr="00BF49D5" w:rsidRDefault="001A5FFA" w:rsidP="0026440D">
            <w:pPr>
              <w:rPr>
                <w:sz w:val="24"/>
                <w:szCs w:val="24"/>
              </w:rPr>
            </w:pPr>
            <w:r w:rsidRPr="00BF49D5">
              <w:rPr>
                <w:sz w:val="24"/>
                <w:szCs w:val="24"/>
              </w:rPr>
              <w:t>0,0</w:t>
            </w:r>
          </w:p>
        </w:tc>
        <w:tc>
          <w:tcPr>
            <w:tcW w:w="1559" w:type="dxa"/>
          </w:tcPr>
          <w:p w:rsidR="001A5FFA" w:rsidRPr="00BF49D5" w:rsidRDefault="001A5FFA" w:rsidP="0026440D">
            <w:pPr>
              <w:rPr>
                <w:sz w:val="24"/>
                <w:szCs w:val="24"/>
              </w:rPr>
            </w:pPr>
            <w:r w:rsidRPr="00BF49D5">
              <w:rPr>
                <w:sz w:val="24"/>
                <w:szCs w:val="24"/>
              </w:rPr>
              <w:t>0,0</w:t>
            </w:r>
          </w:p>
        </w:tc>
        <w:tc>
          <w:tcPr>
            <w:tcW w:w="1560" w:type="dxa"/>
          </w:tcPr>
          <w:p w:rsidR="001A5FFA" w:rsidRPr="00BF49D5" w:rsidRDefault="001A5FFA" w:rsidP="0026440D">
            <w:pPr>
              <w:rPr>
                <w:sz w:val="24"/>
                <w:szCs w:val="24"/>
              </w:rPr>
            </w:pPr>
            <w:r w:rsidRPr="00BF49D5">
              <w:rPr>
                <w:sz w:val="24"/>
                <w:szCs w:val="24"/>
              </w:rPr>
              <w:t>0,0</w:t>
            </w:r>
          </w:p>
        </w:tc>
        <w:tc>
          <w:tcPr>
            <w:tcW w:w="1417" w:type="dxa"/>
          </w:tcPr>
          <w:p w:rsidR="001A5FFA" w:rsidRPr="00BF49D5" w:rsidRDefault="001A5FFA" w:rsidP="0026440D">
            <w:pPr>
              <w:rPr>
                <w:sz w:val="24"/>
                <w:szCs w:val="24"/>
              </w:rPr>
            </w:pPr>
            <w:r w:rsidRPr="00BF49D5">
              <w:rPr>
                <w:sz w:val="24"/>
                <w:szCs w:val="24"/>
              </w:rPr>
              <w:t>0,0</w:t>
            </w:r>
          </w:p>
        </w:tc>
        <w:tc>
          <w:tcPr>
            <w:tcW w:w="1418" w:type="dxa"/>
          </w:tcPr>
          <w:p w:rsidR="001A5FFA" w:rsidRPr="00BF49D5" w:rsidRDefault="001A5FFA" w:rsidP="0026440D">
            <w:pPr>
              <w:rPr>
                <w:sz w:val="24"/>
                <w:szCs w:val="24"/>
              </w:rPr>
            </w:pPr>
            <w:r w:rsidRPr="00BF49D5">
              <w:rPr>
                <w:sz w:val="24"/>
                <w:szCs w:val="24"/>
              </w:rPr>
              <w:t>0,0</w:t>
            </w:r>
          </w:p>
        </w:tc>
        <w:tc>
          <w:tcPr>
            <w:tcW w:w="1134" w:type="dxa"/>
          </w:tcPr>
          <w:p w:rsidR="001A5FFA" w:rsidRPr="00BF49D5" w:rsidRDefault="001A5FFA" w:rsidP="0026440D">
            <w:pPr>
              <w:rPr>
                <w:sz w:val="24"/>
                <w:szCs w:val="24"/>
              </w:rPr>
            </w:pPr>
            <w:r w:rsidRPr="00BF49D5">
              <w:rPr>
                <w:sz w:val="24"/>
                <w:szCs w:val="24"/>
              </w:rPr>
              <w:t>0,0</w:t>
            </w:r>
          </w:p>
        </w:tc>
        <w:tc>
          <w:tcPr>
            <w:tcW w:w="1417" w:type="dxa"/>
          </w:tcPr>
          <w:p w:rsidR="001A5FFA" w:rsidRPr="00BF49D5" w:rsidRDefault="001A5FFA" w:rsidP="0026440D">
            <w:pPr>
              <w:rPr>
                <w:sz w:val="24"/>
                <w:szCs w:val="24"/>
              </w:rPr>
            </w:pPr>
            <w:r w:rsidRPr="00BF49D5">
              <w:rPr>
                <w:sz w:val="24"/>
                <w:szCs w:val="24"/>
              </w:rPr>
              <w:t>0,0</w:t>
            </w:r>
          </w:p>
        </w:tc>
      </w:tr>
      <w:tr w:rsidR="001A5FFA" w:rsidRPr="00BF49D5" w:rsidTr="0026440D">
        <w:trPr>
          <w:trHeight w:val="417"/>
        </w:trPr>
        <w:tc>
          <w:tcPr>
            <w:tcW w:w="3828" w:type="dxa"/>
          </w:tcPr>
          <w:p w:rsidR="001A5FFA" w:rsidRPr="00BF49D5" w:rsidRDefault="001A5FFA" w:rsidP="0026440D">
            <w:pPr>
              <w:jc w:val="both"/>
              <w:rPr>
                <w:b/>
                <w:sz w:val="24"/>
                <w:szCs w:val="24"/>
              </w:rPr>
            </w:pPr>
            <w:r w:rsidRPr="00BF49D5">
              <w:rPr>
                <w:b/>
                <w:sz w:val="24"/>
                <w:szCs w:val="24"/>
              </w:rPr>
              <w:t>1.1.</w:t>
            </w:r>
            <w:r>
              <w:rPr>
                <w:b/>
                <w:sz w:val="24"/>
                <w:szCs w:val="24"/>
              </w:rPr>
              <w:t xml:space="preserve"> </w:t>
            </w:r>
            <w:r w:rsidRPr="00BF49D5">
              <w:rPr>
                <w:b/>
                <w:sz w:val="24"/>
                <w:szCs w:val="24"/>
              </w:rPr>
              <w:t>Комплекс процессных мероприятий «</w:t>
            </w:r>
            <w:r w:rsidRPr="00BF49D5">
              <w:rPr>
                <w:b/>
                <w:color w:val="000000"/>
                <w:sz w:val="24"/>
                <w:szCs w:val="24"/>
              </w:rPr>
              <w:t>Развитие кадровой и антикоррупционной работы</w:t>
            </w:r>
            <w:r w:rsidRPr="00BF49D5">
              <w:rPr>
                <w:b/>
                <w:sz w:val="24"/>
                <w:szCs w:val="24"/>
              </w:rPr>
              <w:t>» (всего), в том числе:</w:t>
            </w:r>
          </w:p>
        </w:tc>
        <w:tc>
          <w:tcPr>
            <w:tcW w:w="1276" w:type="dxa"/>
          </w:tcPr>
          <w:p w:rsidR="001A5FFA" w:rsidRPr="001A5FFA" w:rsidRDefault="001A5FFA" w:rsidP="0026440D">
            <w:pPr>
              <w:rPr>
                <w:b/>
                <w:sz w:val="24"/>
                <w:szCs w:val="24"/>
              </w:rPr>
            </w:pPr>
            <w:r w:rsidRPr="001A5FFA">
              <w:rPr>
                <w:b/>
                <w:sz w:val="24"/>
                <w:szCs w:val="24"/>
              </w:rPr>
              <w:t>355,0</w:t>
            </w:r>
          </w:p>
        </w:tc>
        <w:tc>
          <w:tcPr>
            <w:tcW w:w="1417" w:type="dxa"/>
          </w:tcPr>
          <w:p w:rsidR="001A5FFA" w:rsidRPr="001A5FFA" w:rsidRDefault="001A5FFA" w:rsidP="0026440D">
            <w:pPr>
              <w:rPr>
                <w:b/>
                <w:sz w:val="24"/>
                <w:szCs w:val="24"/>
              </w:rPr>
            </w:pPr>
            <w:r w:rsidRPr="001A5FFA">
              <w:rPr>
                <w:b/>
                <w:sz w:val="24"/>
                <w:szCs w:val="24"/>
              </w:rPr>
              <w:t>355,0</w:t>
            </w:r>
          </w:p>
        </w:tc>
        <w:tc>
          <w:tcPr>
            <w:tcW w:w="1559" w:type="dxa"/>
          </w:tcPr>
          <w:p w:rsidR="001A5FFA" w:rsidRPr="001A5FFA" w:rsidRDefault="001A5FFA" w:rsidP="0026440D">
            <w:pPr>
              <w:rPr>
                <w:b/>
                <w:sz w:val="24"/>
                <w:szCs w:val="24"/>
              </w:rPr>
            </w:pPr>
            <w:r w:rsidRPr="001A5FFA">
              <w:rPr>
                <w:b/>
                <w:sz w:val="24"/>
                <w:szCs w:val="24"/>
              </w:rPr>
              <w:t>355,0</w:t>
            </w:r>
          </w:p>
        </w:tc>
        <w:tc>
          <w:tcPr>
            <w:tcW w:w="1560" w:type="dxa"/>
          </w:tcPr>
          <w:p w:rsidR="001A5FFA" w:rsidRPr="001A5FFA" w:rsidRDefault="001A5FFA" w:rsidP="0026440D">
            <w:pPr>
              <w:rPr>
                <w:b/>
                <w:sz w:val="24"/>
                <w:szCs w:val="24"/>
              </w:rPr>
            </w:pPr>
            <w:r w:rsidRPr="001A5FFA">
              <w:rPr>
                <w:b/>
                <w:sz w:val="24"/>
                <w:szCs w:val="24"/>
              </w:rPr>
              <w:t>355,0</w:t>
            </w:r>
          </w:p>
        </w:tc>
        <w:tc>
          <w:tcPr>
            <w:tcW w:w="1417" w:type="dxa"/>
          </w:tcPr>
          <w:p w:rsidR="001A5FFA" w:rsidRPr="001A5FFA" w:rsidRDefault="001A5FFA" w:rsidP="0026440D">
            <w:pPr>
              <w:rPr>
                <w:b/>
                <w:sz w:val="24"/>
                <w:szCs w:val="24"/>
              </w:rPr>
            </w:pPr>
            <w:r w:rsidRPr="001A5FFA">
              <w:rPr>
                <w:b/>
                <w:sz w:val="24"/>
                <w:szCs w:val="24"/>
              </w:rPr>
              <w:t>355,0</w:t>
            </w:r>
          </w:p>
        </w:tc>
        <w:tc>
          <w:tcPr>
            <w:tcW w:w="1418" w:type="dxa"/>
          </w:tcPr>
          <w:p w:rsidR="001A5FFA" w:rsidRPr="001A5FFA" w:rsidRDefault="001A5FFA" w:rsidP="0026440D">
            <w:pPr>
              <w:rPr>
                <w:b/>
                <w:sz w:val="24"/>
                <w:szCs w:val="24"/>
              </w:rPr>
            </w:pPr>
            <w:r w:rsidRPr="001A5FFA">
              <w:rPr>
                <w:b/>
                <w:sz w:val="24"/>
                <w:szCs w:val="24"/>
              </w:rPr>
              <w:t>355,0</w:t>
            </w:r>
          </w:p>
        </w:tc>
        <w:tc>
          <w:tcPr>
            <w:tcW w:w="1134" w:type="dxa"/>
          </w:tcPr>
          <w:p w:rsidR="001A5FFA" w:rsidRPr="001A5FFA" w:rsidRDefault="001A5FFA" w:rsidP="0026440D">
            <w:pPr>
              <w:rPr>
                <w:b/>
                <w:sz w:val="24"/>
                <w:szCs w:val="24"/>
              </w:rPr>
            </w:pPr>
            <w:r w:rsidRPr="001A5FFA">
              <w:rPr>
                <w:b/>
                <w:sz w:val="24"/>
                <w:szCs w:val="24"/>
              </w:rPr>
              <w:t>355,0</w:t>
            </w:r>
          </w:p>
        </w:tc>
        <w:tc>
          <w:tcPr>
            <w:tcW w:w="1417" w:type="dxa"/>
          </w:tcPr>
          <w:p w:rsidR="001A5FFA" w:rsidRPr="001A5FFA" w:rsidRDefault="001A5FFA" w:rsidP="0026440D">
            <w:pPr>
              <w:rPr>
                <w:b/>
                <w:sz w:val="24"/>
                <w:szCs w:val="24"/>
              </w:rPr>
            </w:pPr>
            <w:r w:rsidRPr="001A5FFA">
              <w:rPr>
                <w:b/>
                <w:sz w:val="24"/>
                <w:szCs w:val="24"/>
              </w:rPr>
              <w:t>2485,0</w:t>
            </w:r>
          </w:p>
        </w:tc>
      </w:tr>
      <w:tr w:rsidR="001A5FFA" w:rsidRPr="00BF49D5" w:rsidTr="0026440D">
        <w:trPr>
          <w:trHeight w:val="298"/>
        </w:trPr>
        <w:tc>
          <w:tcPr>
            <w:tcW w:w="3828" w:type="dxa"/>
          </w:tcPr>
          <w:p w:rsidR="001A5FFA" w:rsidRPr="00BF49D5" w:rsidRDefault="001A5FFA" w:rsidP="0026440D">
            <w:pPr>
              <w:jc w:val="both"/>
              <w:rPr>
                <w:sz w:val="24"/>
                <w:szCs w:val="24"/>
              </w:rPr>
            </w:pPr>
            <w:r w:rsidRPr="00BF49D5">
              <w:rPr>
                <w:sz w:val="24"/>
                <w:szCs w:val="24"/>
              </w:rPr>
              <w:t>местный бюджет</w:t>
            </w:r>
          </w:p>
        </w:tc>
        <w:tc>
          <w:tcPr>
            <w:tcW w:w="1276" w:type="dxa"/>
          </w:tcPr>
          <w:p w:rsidR="001A5FFA" w:rsidRPr="00BF49D5" w:rsidRDefault="001A5FFA" w:rsidP="0026440D">
            <w:pPr>
              <w:rPr>
                <w:sz w:val="24"/>
                <w:szCs w:val="24"/>
              </w:rPr>
            </w:pPr>
            <w:r w:rsidRPr="00BF49D5">
              <w:rPr>
                <w:sz w:val="24"/>
                <w:szCs w:val="24"/>
              </w:rPr>
              <w:t>355,0</w:t>
            </w:r>
          </w:p>
        </w:tc>
        <w:tc>
          <w:tcPr>
            <w:tcW w:w="1417" w:type="dxa"/>
          </w:tcPr>
          <w:p w:rsidR="001A5FFA" w:rsidRPr="00BF49D5" w:rsidRDefault="001A5FFA" w:rsidP="0026440D">
            <w:pPr>
              <w:rPr>
                <w:sz w:val="24"/>
                <w:szCs w:val="24"/>
              </w:rPr>
            </w:pPr>
            <w:r w:rsidRPr="00BF49D5">
              <w:rPr>
                <w:sz w:val="24"/>
                <w:szCs w:val="24"/>
              </w:rPr>
              <w:t>355,0</w:t>
            </w:r>
          </w:p>
        </w:tc>
        <w:tc>
          <w:tcPr>
            <w:tcW w:w="1559" w:type="dxa"/>
          </w:tcPr>
          <w:p w:rsidR="001A5FFA" w:rsidRPr="00BF49D5" w:rsidRDefault="001A5FFA" w:rsidP="0026440D">
            <w:pPr>
              <w:rPr>
                <w:sz w:val="24"/>
                <w:szCs w:val="24"/>
              </w:rPr>
            </w:pPr>
            <w:r w:rsidRPr="00BF49D5">
              <w:rPr>
                <w:sz w:val="24"/>
                <w:szCs w:val="24"/>
              </w:rPr>
              <w:t>355,0</w:t>
            </w:r>
          </w:p>
        </w:tc>
        <w:tc>
          <w:tcPr>
            <w:tcW w:w="1560" w:type="dxa"/>
          </w:tcPr>
          <w:p w:rsidR="001A5FFA" w:rsidRPr="00BF49D5" w:rsidRDefault="001A5FFA" w:rsidP="0026440D">
            <w:pPr>
              <w:rPr>
                <w:sz w:val="24"/>
                <w:szCs w:val="24"/>
              </w:rPr>
            </w:pPr>
            <w:r w:rsidRPr="00BF49D5">
              <w:rPr>
                <w:sz w:val="24"/>
                <w:szCs w:val="24"/>
              </w:rPr>
              <w:t>355,0</w:t>
            </w:r>
          </w:p>
        </w:tc>
        <w:tc>
          <w:tcPr>
            <w:tcW w:w="1417" w:type="dxa"/>
          </w:tcPr>
          <w:p w:rsidR="001A5FFA" w:rsidRPr="00BF49D5" w:rsidRDefault="001A5FFA" w:rsidP="0026440D">
            <w:pPr>
              <w:rPr>
                <w:sz w:val="24"/>
                <w:szCs w:val="24"/>
              </w:rPr>
            </w:pPr>
            <w:r w:rsidRPr="00BF49D5">
              <w:rPr>
                <w:sz w:val="24"/>
                <w:szCs w:val="24"/>
              </w:rPr>
              <w:t>355,0</w:t>
            </w:r>
          </w:p>
        </w:tc>
        <w:tc>
          <w:tcPr>
            <w:tcW w:w="1418" w:type="dxa"/>
          </w:tcPr>
          <w:p w:rsidR="001A5FFA" w:rsidRPr="00BF49D5" w:rsidRDefault="001A5FFA" w:rsidP="0026440D">
            <w:pPr>
              <w:rPr>
                <w:sz w:val="24"/>
                <w:szCs w:val="24"/>
              </w:rPr>
            </w:pPr>
            <w:r w:rsidRPr="00BF49D5">
              <w:rPr>
                <w:sz w:val="24"/>
                <w:szCs w:val="24"/>
              </w:rPr>
              <w:t>355,0</w:t>
            </w:r>
          </w:p>
        </w:tc>
        <w:tc>
          <w:tcPr>
            <w:tcW w:w="1134" w:type="dxa"/>
          </w:tcPr>
          <w:p w:rsidR="001A5FFA" w:rsidRPr="00BF49D5" w:rsidRDefault="001A5FFA" w:rsidP="0026440D">
            <w:pPr>
              <w:rPr>
                <w:sz w:val="24"/>
                <w:szCs w:val="24"/>
              </w:rPr>
            </w:pPr>
            <w:r w:rsidRPr="00BF49D5">
              <w:rPr>
                <w:sz w:val="24"/>
                <w:szCs w:val="24"/>
              </w:rPr>
              <w:t>355,0</w:t>
            </w:r>
          </w:p>
        </w:tc>
        <w:tc>
          <w:tcPr>
            <w:tcW w:w="1417" w:type="dxa"/>
          </w:tcPr>
          <w:p w:rsidR="001A5FFA" w:rsidRPr="00BF49D5" w:rsidRDefault="001A5FFA" w:rsidP="0026440D">
            <w:pPr>
              <w:rPr>
                <w:sz w:val="24"/>
                <w:szCs w:val="24"/>
              </w:rPr>
            </w:pPr>
            <w:r w:rsidRPr="00BF49D5">
              <w:rPr>
                <w:sz w:val="24"/>
                <w:szCs w:val="24"/>
              </w:rPr>
              <w:t>2485,0</w:t>
            </w:r>
          </w:p>
        </w:tc>
      </w:tr>
      <w:tr w:rsidR="001A5FFA" w:rsidRPr="00BF49D5" w:rsidTr="0026440D">
        <w:trPr>
          <w:trHeight w:val="298"/>
        </w:trPr>
        <w:tc>
          <w:tcPr>
            <w:tcW w:w="3828" w:type="dxa"/>
            <w:shd w:val="clear" w:color="auto" w:fill="auto"/>
          </w:tcPr>
          <w:p w:rsidR="001A5FFA" w:rsidRPr="00BF49D5" w:rsidRDefault="001A5FFA" w:rsidP="0026440D">
            <w:pPr>
              <w:jc w:val="both"/>
              <w:rPr>
                <w:sz w:val="24"/>
                <w:szCs w:val="24"/>
              </w:rPr>
            </w:pPr>
            <w:r w:rsidRPr="00BF49D5">
              <w:rPr>
                <w:sz w:val="24"/>
                <w:szCs w:val="24"/>
              </w:rPr>
              <w:t>1.1.1. Мероприятие (результат) «</w:t>
            </w:r>
            <w:r w:rsidRPr="00BF21B1">
              <w:rPr>
                <w:sz w:val="24"/>
                <w:szCs w:val="24"/>
              </w:rPr>
              <w:t xml:space="preserve">Организовано профессиональное развитие </w:t>
            </w:r>
            <w:r>
              <w:rPr>
                <w:sz w:val="24"/>
                <w:szCs w:val="24"/>
              </w:rPr>
              <w:t>муниципальных</w:t>
            </w:r>
            <w:r w:rsidRPr="00BF21B1">
              <w:rPr>
                <w:sz w:val="24"/>
                <w:szCs w:val="24"/>
              </w:rPr>
              <w:t xml:space="preserve"> служащих </w:t>
            </w:r>
            <w:r>
              <w:rPr>
                <w:sz w:val="24"/>
                <w:szCs w:val="24"/>
              </w:rPr>
              <w:t>района</w:t>
            </w:r>
            <w:r w:rsidRPr="00BF21B1">
              <w:rPr>
                <w:sz w:val="24"/>
                <w:szCs w:val="24"/>
              </w:rPr>
              <w:t xml:space="preserve">, профессиональное образование и дополнительное профессиональное образование лиц, замещающих должности </w:t>
            </w:r>
            <w:r>
              <w:rPr>
                <w:sz w:val="24"/>
                <w:szCs w:val="24"/>
              </w:rPr>
              <w:t xml:space="preserve">муниципальной службы» </w:t>
            </w:r>
            <w:r w:rsidRPr="00BF49D5">
              <w:rPr>
                <w:sz w:val="24"/>
                <w:szCs w:val="24"/>
              </w:rPr>
              <w:t>(всего) , в том числе:</w:t>
            </w:r>
          </w:p>
        </w:tc>
        <w:tc>
          <w:tcPr>
            <w:tcW w:w="1276" w:type="dxa"/>
          </w:tcPr>
          <w:p w:rsidR="001A5FFA" w:rsidRPr="00BF49D5" w:rsidRDefault="001A5FFA" w:rsidP="0026440D">
            <w:pPr>
              <w:rPr>
                <w:sz w:val="24"/>
                <w:szCs w:val="24"/>
              </w:rPr>
            </w:pPr>
            <w:r w:rsidRPr="00BF49D5">
              <w:rPr>
                <w:sz w:val="24"/>
                <w:szCs w:val="24"/>
              </w:rPr>
              <w:t>355,0</w:t>
            </w:r>
          </w:p>
        </w:tc>
        <w:tc>
          <w:tcPr>
            <w:tcW w:w="1417" w:type="dxa"/>
          </w:tcPr>
          <w:p w:rsidR="001A5FFA" w:rsidRPr="00BF49D5" w:rsidRDefault="001A5FFA" w:rsidP="0026440D">
            <w:pPr>
              <w:rPr>
                <w:sz w:val="24"/>
                <w:szCs w:val="24"/>
              </w:rPr>
            </w:pPr>
            <w:r w:rsidRPr="00BF49D5">
              <w:rPr>
                <w:sz w:val="24"/>
                <w:szCs w:val="24"/>
              </w:rPr>
              <w:t>355,0</w:t>
            </w:r>
          </w:p>
        </w:tc>
        <w:tc>
          <w:tcPr>
            <w:tcW w:w="1559" w:type="dxa"/>
          </w:tcPr>
          <w:p w:rsidR="001A5FFA" w:rsidRPr="00BF49D5" w:rsidRDefault="001A5FFA" w:rsidP="0026440D">
            <w:pPr>
              <w:rPr>
                <w:sz w:val="24"/>
                <w:szCs w:val="24"/>
              </w:rPr>
            </w:pPr>
            <w:r w:rsidRPr="00BF49D5">
              <w:rPr>
                <w:sz w:val="24"/>
                <w:szCs w:val="24"/>
              </w:rPr>
              <w:t>355,0</w:t>
            </w:r>
          </w:p>
        </w:tc>
        <w:tc>
          <w:tcPr>
            <w:tcW w:w="1560" w:type="dxa"/>
          </w:tcPr>
          <w:p w:rsidR="001A5FFA" w:rsidRPr="00BF49D5" w:rsidRDefault="001A5FFA" w:rsidP="0026440D">
            <w:pPr>
              <w:rPr>
                <w:sz w:val="24"/>
                <w:szCs w:val="24"/>
              </w:rPr>
            </w:pPr>
            <w:r w:rsidRPr="00BF49D5">
              <w:rPr>
                <w:sz w:val="24"/>
                <w:szCs w:val="24"/>
              </w:rPr>
              <w:t>355,0</w:t>
            </w:r>
          </w:p>
        </w:tc>
        <w:tc>
          <w:tcPr>
            <w:tcW w:w="1417" w:type="dxa"/>
          </w:tcPr>
          <w:p w:rsidR="001A5FFA" w:rsidRPr="00BF49D5" w:rsidRDefault="001A5FFA" w:rsidP="0026440D">
            <w:pPr>
              <w:rPr>
                <w:sz w:val="24"/>
                <w:szCs w:val="24"/>
              </w:rPr>
            </w:pPr>
            <w:r w:rsidRPr="00BF49D5">
              <w:rPr>
                <w:sz w:val="24"/>
                <w:szCs w:val="24"/>
              </w:rPr>
              <w:t>355,0</w:t>
            </w:r>
          </w:p>
        </w:tc>
        <w:tc>
          <w:tcPr>
            <w:tcW w:w="1418" w:type="dxa"/>
          </w:tcPr>
          <w:p w:rsidR="001A5FFA" w:rsidRPr="00BF49D5" w:rsidRDefault="001A5FFA" w:rsidP="0026440D">
            <w:pPr>
              <w:rPr>
                <w:sz w:val="24"/>
                <w:szCs w:val="24"/>
              </w:rPr>
            </w:pPr>
            <w:r w:rsidRPr="00BF49D5">
              <w:rPr>
                <w:sz w:val="24"/>
                <w:szCs w:val="24"/>
              </w:rPr>
              <w:t>355,0</w:t>
            </w:r>
          </w:p>
        </w:tc>
        <w:tc>
          <w:tcPr>
            <w:tcW w:w="1134" w:type="dxa"/>
          </w:tcPr>
          <w:p w:rsidR="001A5FFA" w:rsidRPr="00BF49D5" w:rsidRDefault="001A5FFA" w:rsidP="0026440D">
            <w:pPr>
              <w:rPr>
                <w:sz w:val="24"/>
                <w:szCs w:val="24"/>
              </w:rPr>
            </w:pPr>
            <w:r w:rsidRPr="00BF49D5">
              <w:rPr>
                <w:sz w:val="24"/>
                <w:szCs w:val="24"/>
              </w:rPr>
              <w:t>355,0</w:t>
            </w:r>
          </w:p>
        </w:tc>
        <w:tc>
          <w:tcPr>
            <w:tcW w:w="1417" w:type="dxa"/>
          </w:tcPr>
          <w:p w:rsidR="001A5FFA" w:rsidRPr="00BF49D5" w:rsidRDefault="001A5FFA" w:rsidP="0026440D">
            <w:pPr>
              <w:rPr>
                <w:sz w:val="24"/>
                <w:szCs w:val="24"/>
              </w:rPr>
            </w:pPr>
            <w:r w:rsidRPr="00BF49D5">
              <w:rPr>
                <w:sz w:val="24"/>
                <w:szCs w:val="24"/>
              </w:rPr>
              <w:t>2485,0</w:t>
            </w:r>
          </w:p>
        </w:tc>
      </w:tr>
      <w:tr w:rsidR="001A5FFA" w:rsidRPr="00BF49D5" w:rsidTr="0026440D">
        <w:trPr>
          <w:trHeight w:val="298"/>
        </w:trPr>
        <w:tc>
          <w:tcPr>
            <w:tcW w:w="3828" w:type="dxa"/>
            <w:shd w:val="clear" w:color="auto" w:fill="auto"/>
          </w:tcPr>
          <w:p w:rsidR="001A5FFA" w:rsidRPr="00BF49D5" w:rsidRDefault="001A5FFA" w:rsidP="0026440D">
            <w:pPr>
              <w:jc w:val="both"/>
              <w:rPr>
                <w:sz w:val="24"/>
                <w:szCs w:val="24"/>
              </w:rPr>
            </w:pPr>
            <w:r w:rsidRPr="00BF49D5">
              <w:rPr>
                <w:sz w:val="24"/>
                <w:szCs w:val="24"/>
              </w:rPr>
              <w:t>местный бюджет</w:t>
            </w:r>
          </w:p>
        </w:tc>
        <w:tc>
          <w:tcPr>
            <w:tcW w:w="1276" w:type="dxa"/>
          </w:tcPr>
          <w:p w:rsidR="001A5FFA" w:rsidRPr="00BF49D5" w:rsidRDefault="001A5FFA" w:rsidP="0026440D">
            <w:pPr>
              <w:rPr>
                <w:sz w:val="24"/>
                <w:szCs w:val="24"/>
              </w:rPr>
            </w:pPr>
            <w:r w:rsidRPr="00BF49D5">
              <w:rPr>
                <w:sz w:val="24"/>
                <w:szCs w:val="24"/>
              </w:rPr>
              <w:t>355,0</w:t>
            </w:r>
          </w:p>
        </w:tc>
        <w:tc>
          <w:tcPr>
            <w:tcW w:w="1417" w:type="dxa"/>
          </w:tcPr>
          <w:p w:rsidR="001A5FFA" w:rsidRPr="00BF49D5" w:rsidRDefault="001A5FFA" w:rsidP="0026440D">
            <w:pPr>
              <w:rPr>
                <w:sz w:val="24"/>
                <w:szCs w:val="24"/>
              </w:rPr>
            </w:pPr>
            <w:r w:rsidRPr="00BF49D5">
              <w:rPr>
                <w:sz w:val="24"/>
                <w:szCs w:val="24"/>
              </w:rPr>
              <w:t>355,0</w:t>
            </w:r>
          </w:p>
        </w:tc>
        <w:tc>
          <w:tcPr>
            <w:tcW w:w="1559" w:type="dxa"/>
          </w:tcPr>
          <w:p w:rsidR="001A5FFA" w:rsidRPr="00BF49D5" w:rsidRDefault="001A5FFA" w:rsidP="0026440D">
            <w:pPr>
              <w:rPr>
                <w:sz w:val="24"/>
                <w:szCs w:val="24"/>
              </w:rPr>
            </w:pPr>
            <w:r w:rsidRPr="00BF49D5">
              <w:rPr>
                <w:sz w:val="24"/>
                <w:szCs w:val="24"/>
              </w:rPr>
              <w:t>355,0</w:t>
            </w:r>
          </w:p>
        </w:tc>
        <w:tc>
          <w:tcPr>
            <w:tcW w:w="1560" w:type="dxa"/>
          </w:tcPr>
          <w:p w:rsidR="001A5FFA" w:rsidRPr="00BF49D5" w:rsidRDefault="001A5FFA" w:rsidP="0026440D">
            <w:pPr>
              <w:rPr>
                <w:sz w:val="24"/>
                <w:szCs w:val="24"/>
              </w:rPr>
            </w:pPr>
            <w:r w:rsidRPr="00BF49D5">
              <w:rPr>
                <w:sz w:val="24"/>
                <w:szCs w:val="24"/>
              </w:rPr>
              <w:t>355,0</w:t>
            </w:r>
          </w:p>
        </w:tc>
        <w:tc>
          <w:tcPr>
            <w:tcW w:w="1417" w:type="dxa"/>
          </w:tcPr>
          <w:p w:rsidR="001A5FFA" w:rsidRPr="00BF49D5" w:rsidRDefault="001A5FFA" w:rsidP="0026440D">
            <w:pPr>
              <w:rPr>
                <w:sz w:val="24"/>
                <w:szCs w:val="24"/>
              </w:rPr>
            </w:pPr>
            <w:r w:rsidRPr="00BF49D5">
              <w:rPr>
                <w:sz w:val="24"/>
                <w:szCs w:val="24"/>
              </w:rPr>
              <w:t>355,0</w:t>
            </w:r>
          </w:p>
        </w:tc>
        <w:tc>
          <w:tcPr>
            <w:tcW w:w="1418" w:type="dxa"/>
          </w:tcPr>
          <w:p w:rsidR="001A5FFA" w:rsidRPr="00BF49D5" w:rsidRDefault="001A5FFA" w:rsidP="0026440D">
            <w:pPr>
              <w:rPr>
                <w:sz w:val="24"/>
                <w:szCs w:val="24"/>
              </w:rPr>
            </w:pPr>
            <w:r w:rsidRPr="00BF49D5">
              <w:rPr>
                <w:sz w:val="24"/>
                <w:szCs w:val="24"/>
              </w:rPr>
              <w:t>355,0</w:t>
            </w:r>
          </w:p>
        </w:tc>
        <w:tc>
          <w:tcPr>
            <w:tcW w:w="1134" w:type="dxa"/>
          </w:tcPr>
          <w:p w:rsidR="001A5FFA" w:rsidRPr="00BF49D5" w:rsidRDefault="001A5FFA" w:rsidP="0026440D">
            <w:pPr>
              <w:rPr>
                <w:sz w:val="24"/>
                <w:szCs w:val="24"/>
              </w:rPr>
            </w:pPr>
            <w:r w:rsidRPr="00BF49D5">
              <w:rPr>
                <w:sz w:val="24"/>
                <w:szCs w:val="24"/>
              </w:rPr>
              <w:t>355,0</w:t>
            </w:r>
          </w:p>
        </w:tc>
        <w:tc>
          <w:tcPr>
            <w:tcW w:w="1417" w:type="dxa"/>
          </w:tcPr>
          <w:p w:rsidR="001A5FFA" w:rsidRPr="00BF49D5" w:rsidRDefault="001A5FFA" w:rsidP="0026440D">
            <w:pPr>
              <w:rPr>
                <w:sz w:val="24"/>
                <w:szCs w:val="24"/>
              </w:rPr>
            </w:pPr>
            <w:r w:rsidRPr="00BF49D5">
              <w:rPr>
                <w:sz w:val="24"/>
                <w:szCs w:val="24"/>
              </w:rPr>
              <w:t>2485,0</w:t>
            </w:r>
          </w:p>
        </w:tc>
      </w:tr>
    </w:tbl>
    <w:p w:rsidR="001A5FFA" w:rsidRDefault="001A5FFA" w:rsidP="001A5FFA">
      <w:pPr>
        <w:jc w:val="both"/>
        <w:rPr>
          <w:szCs w:val="20"/>
        </w:rPr>
      </w:pPr>
    </w:p>
    <w:p w:rsidR="001A5FFA" w:rsidRPr="00A24E93" w:rsidRDefault="001A5FFA" w:rsidP="001A5FFA">
      <w:pPr>
        <w:tabs>
          <w:tab w:val="left" w:pos="851"/>
        </w:tabs>
        <w:ind w:right="-1"/>
        <w:jc w:val="both"/>
        <w:rPr>
          <w:rFonts w:eastAsia="Calibri"/>
          <w:lang w:eastAsia="en-US"/>
        </w:rPr>
      </w:pPr>
    </w:p>
    <w:p w:rsidR="00404AC6" w:rsidRDefault="00404AC6" w:rsidP="001A5FFA">
      <w:pPr>
        <w:tabs>
          <w:tab w:val="left" w:pos="315"/>
        </w:tabs>
        <w:autoSpaceDE w:val="0"/>
        <w:autoSpaceDN w:val="0"/>
        <w:adjustRightInd w:val="0"/>
        <w:ind w:left="10773"/>
        <w:rPr>
          <w:rFonts w:eastAsia="Calibri"/>
          <w:lang w:eastAsia="en-US"/>
        </w:rPr>
      </w:pPr>
    </w:p>
    <w:sectPr w:rsidR="00404AC6" w:rsidSect="00E30476">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C96" w:rsidRDefault="00347C96">
      <w:r>
        <w:separator/>
      </w:r>
    </w:p>
  </w:endnote>
  <w:endnote w:type="continuationSeparator" w:id="0">
    <w:p w:rsidR="00347C96" w:rsidRDefault="00347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C96" w:rsidRDefault="00347C96">
      <w:r>
        <w:separator/>
      </w:r>
    </w:p>
  </w:footnote>
  <w:footnote w:type="continuationSeparator" w:id="0">
    <w:p w:rsidR="00347C96" w:rsidRDefault="00347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045258"/>
      <w:docPartObj>
        <w:docPartGallery w:val="Page Numbers (Top of Page)"/>
        <w:docPartUnique/>
      </w:docPartObj>
    </w:sdtPr>
    <w:sdtEndPr/>
    <w:sdtContent>
      <w:p w:rsidR="00120966" w:rsidRDefault="00404AC6">
        <w:pPr>
          <w:pStyle w:val="a4"/>
          <w:jc w:val="center"/>
        </w:pPr>
        <w:r>
          <w:fldChar w:fldCharType="begin"/>
        </w:r>
        <w:r>
          <w:instrText>PAGE   \* MERGEFORMAT</w:instrText>
        </w:r>
        <w:r>
          <w:fldChar w:fldCharType="separate"/>
        </w:r>
        <w:r w:rsidR="00FA6CBC">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3"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5"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28"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8866B7"/>
    <w:multiLevelType w:val="hybridMultilevel"/>
    <w:tmpl w:val="ED289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6"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8"/>
  </w:num>
  <w:num w:numId="5">
    <w:abstractNumId w:val="34"/>
  </w:num>
  <w:num w:numId="6">
    <w:abstractNumId w:val="7"/>
  </w:num>
  <w:num w:numId="7">
    <w:abstractNumId w:val="15"/>
  </w:num>
  <w:num w:numId="8">
    <w:abstractNumId w:val="5"/>
  </w:num>
  <w:num w:numId="9">
    <w:abstractNumId w:val="10"/>
  </w:num>
  <w:num w:numId="10">
    <w:abstractNumId w:val="18"/>
  </w:num>
  <w:num w:numId="11">
    <w:abstractNumId w:val="17"/>
  </w:num>
  <w:num w:numId="12">
    <w:abstractNumId w:val="30"/>
  </w:num>
  <w:num w:numId="13">
    <w:abstractNumId w:val="26"/>
  </w:num>
  <w:num w:numId="14">
    <w:abstractNumId w:val="20"/>
  </w:num>
  <w:num w:numId="15">
    <w:abstractNumId w:val="0"/>
  </w:num>
  <w:num w:numId="16">
    <w:abstractNumId w:val="11"/>
  </w:num>
  <w:num w:numId="17">
    <w:abstractNumId w:val="19"/>
  </w:num>
  <w:num w:numId="18">
    <w:abstractNumId w:val="31"/>
  </w:num>
  <w:num w:numId="19">
    <w:abstractNumId w:val="37"/>
  </w:num>
  <w:num w:numId="20">
    <w:abstractNumId w:val="9"/>
  </w:num>
  <w:num w:numId="21">
    <w:abstractNumId w:val="25"/>
  </w:num>
  <w:num w:numId="22">
    <w:abstractNumId w:val="21"/>
  </w:num>
  <w:num w:numId="23">
    <w:abstractNumId w:val="36"/>
  </w:num>
  <w:num w:numId="24">
    <w:abstractNumId w:val="1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9"/>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2"/>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A5FFA"/>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47C96"/>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087"/>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2ADF"/>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362E"/>
    <w:rsid w:val="00BB47B0"/>
    <w:rsid w:val="00BB496F"/>
    <w:rsid w:val="00BB6C61"/>
    <w:rsid w:val="00BB787A"/>
    <w:rsid w:val="00BC1C5A"/>
    <w:rsid w:val="00BC3F44"/>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139CC"/>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4803"/>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395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476"/>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35E6"/>
    <w:rsid w:val="00EC53AE"/>
    <w:rsid w:val="00EC5CB9"/>
    <w:rsid w:val="00EC79B6"/>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BC"/>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14B6B"/>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4EFEC-058C-4C00-85EF-5AB03AD8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917</Words>
  <Characters>5231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6</cp:revision>
  <cp:lastPrinted>2022-10-10T09:31:00Z</cp:lastPrinted>
  <dcterms:created xsi:type="dcterms:W3CDTF">2024-10-17T04:27:00Z</dcterms:created>
  <dcterms:modified xsi:type="dcterms:W3CDTF">2024-10-17T04:46:00Z</dcterms:modified>
</cp:coreProperties>
</file>